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6FA8C1" w14:textId="77777777" w:rsidTr="004F2927">
        <w:trPr>
          <w:trHeight w:val="1268"/>
        </w:trPr>
        <w:tc>
          <w:tcPr>
            <w:tcW w:w="1668" w:type="dxa"/>
          </w:tcPr>
          <w:p w14:paraId="6362B30C" w14:textId="77777777" w:rsidR="004702FB" w:rsidRPr="006F1DA5" w:rsidRDefault="004702FB" w:rsidP="00473900">
            <w:pPr>
              <w:pStyle w:val="Paragraf"/>
            </w:pPr>
          </w:p>
        </w:tc>
        <w:tc>
          <w:tcPr>
            <w:tcW w:w="3361" w:type="dxa"/>
          </w:tcPr>
          <w:p w14:paraId="5C7BB42A" w14:textId="77777777" w:rsidR="004702FB" w:rsidRPr="006F1DA5" w:rsidRDefault="004702FB" w:rsidP="004702FB">
            <w:pPr>
              <w:pStyle w:val="Glava"/>
              <w:rPr>
                <w:rFonts w:ascii="Arial" w:hAnsi="Arial" w:cs="Arial"/>
                <w:b/>
                <w:color w:val="000000" w:themeColor="text1"/>
              </w:rPr>
            </w:pPr>
          </w:p>
        </w:tc>
        <w:tc>
          <w:tcPr>
            <w:tcW w:w="4209" w:type="dxa"/>
          </w:tcPr>
          <w:p w14:paraId="10BBA32D" w14:textId="77777777" w:rsidR="004702FB" w:rsidRPr="006F1DA5" w:rsidRDefault="004702FB" w:rsidP="004702FB">
            <w:pPr>
              <w:pStyle w:val="Glava"/>
              <w:rPr>
                <w:rFonts w:ascii="Arial" w:hAnsi="Arial" w:cs="Arial"/>
                <w:b/>
                <w:color w:val="000000" w:themeColor="text1"/>
              </w:rPr>
            </w:pPr>
          </w:p>
        </w:tc>
      </w:tr>
    </w:tbl>
    <w:p w14:paraId="1BA99875" w14:textId="77777777" w:rsidR="004702FB" w:rsidRDefault="004702FB" w:rsidP="006975C6">
      <w:pPr>
        <w:pStyle w:val="Paragraf"/>
        <w:rPr>
          <w:rFonts w:ascii="Arial" w:hAnsi="Arial" w:cs="Arial"/>
        </w:rPr>
      </w:pPr>
    </w:p>
    <w:p w14:paraId="544A77A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16-44/26</w:t>
      </w:r>
    </w:p>
    <w:p w14:paraId="47DD0F85"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04.08.2026</w:t>
      </w:r>
      <w:r w:rsidR="00FC2646" w:rsidRPr="006F1DA5">
        <w:rPr>
          <w:rFonts w:ascii="Arial" w:hAnsi="Arial" w:cs="Arial"/>
        </w:rPr>
        <w:tab/>
      </w:r>
    </w:p>
    <w:p w14:paraId="06A9309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EA276C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3B9F17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F7034B3"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VOZIČKI MEDICINSKI</w:t>
            </w:r>
          </w:p>
        </w:tc>
      </w:tr>
    </w:tbl>
    <w:p w14:paraId="39B41354" w14:textId="77777777" w:rsidR="00FB3258" w:rsidRPr="006F1DA5" w:rsidRDefault="00FB3258" w:rsidP="006975C6">
      <w:pPr>
        <w:pStyle w:val="Paragraf"/>
        <w:rPr>
          <w:rFonts w:ascii="Arial" w:hAnsi="Arial" w:cs="Arial"/>
        </w:rPr>
      </w:pPr>
    </w:p>
    <w:p w14:paraId="4C563F61" w14:textId="77777777" w:rsidR="00FB3258" w:rsidRPr="006F1DA5" w:rsidRDefault="00FB3258" w:rsidP="006975C6">
      <w:pPr>
        <w:pStyle w:val="Paragraf"/>
        <w:rPr>
          <w:rFonts w:ascii="Arial" w:hAnsi="Arial" w:cs="Arial"/>
        </w:rPr>
      </w:pPr>
      <w:r w:rsidRPr="006F1DA5">
        <w:rPr>
          <w:rFonts w:ascii="Arial" w:hAnsi="Arial" w:cs="Arial"/>
        </w:rPr>
        <w:t>Zaporedna številka: 16-44/26</w:t>
      </w:r>
    </w:p>
    <w:p w14:paraId="23CA391E"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1FFDF550" w14:textId="77777777" w:rsidR="00337E4D" w:rsidRDefault="00337E4D">
      <w:pPr>
        <w:rPr>
          <w:rFonts w:ascii="Arial" w:hAnsi="Arial" w:cs="Arial"/>
          <w:sz w:val="18"/>
          <w:szCs w:val="18"/>
        </w:rPr>
      </w:pPr>
    </w:p>
    <w:p w14:paraId="6CB8C77D" w14:textId="77777777" w:rsidR="00960022" w:rsidRDefault="00E55B9D">
      <w:pPr>
        <w:rPr>
          <w:rFonts w:ascii="Arial" w:hAnsi="Arial" w:cs="Arial"/>
          <w:sz w:val="18"/>
          <w:szCs w:val="18"/>
        </w:rPr>
      </w:pPr>
      <w:r>
        <w:rPr>
          <w:rFonts w:ascii="Arial" w:hAnsi="Arial" w:cs="Arial"/>
        </w:rPr>
        <w:br w:type="page"/>
      </w:r>
    </w:p>
    <w:p w14:paraId="07CA06E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CE24D4B" w14:textId="77777777" w:rsidTr="004F2927">
        <w:trPr>
          <w:trHeight w:val="1268"/>
        </w:trPr>
        <w:tc>
          <w:tcPr>
            <w:tcW w:w="1668" w:type="dxa"/>
          </w:tcPr>
          <w:p w14:paraId="6C780643" w14:textId="77777777" w:rsidR="004702FB" w:rsidRPr="006F1DA5" w:rsidRDefault="004702FB" w:rsidP="004702FB">
            <w:pPr>
              <w:pStyle w:val="Glava"/>
              <w:rPr>
                <w:rFonts w:ascii="Arial" w:hAnsi="Arial" w:cs="Arial"/>
                <w:b/>
                <w:color w:val="000000" w:themeColor="text1"/>
              </w:rPr>
            </w:pPr>
          </w:p>
        </w:tc>
        <w:tc>
          <w:tcPr>
            <w:tcW w:w="3361" w:type="dxa"/>
          </w:tcPr>
          <w:p w14:paraId="53952E93" w14:textId="77777777" w:rsidR="004702FB" w:rsidRPr="006F1DA5" w:rsidRDefault="004702FB" w:rsidP="004702FB">
            <w:pPr>
              <w:pStyle w:val="Glava"/>
              <w:rPr>
                <w:rFonts w:ascii="Arial" w:hAnsi="Arial" w:cs="Arial"/>
                <w:b/>
                <w:color w:val="000000" w:themeColor="text1"/>
              </w:rPr>
            </w:pPr>
          </w:p>
        </w:tc>
        <w:tc>
          <w:tcPr>
            <w:tcW w:w="4209" w:type="dxa"/>
          </w:tcPr>
          <w:p w14:paraId="1D28AF85" w14:textId="77777777" w:rsidR="004702FB" w:rsidRPr="006F1DA5" w:rsidRDefault="004702FB" w:rsidP="004702FB">
            <w:pPr>
              <w:pStyle w:val="Glava"/>
              <w:rPr>
                <w:rFonts w:ascii="Arial" w:hAnsi="Arial" w:cs="Arial"/>
                <w:b/>
                <w:color w:val="000000" w:themeColor="text1"/>
              </w:rPr>
            </w:pPr>
          </w:p>
        </w:tc>
      </w:tr>
    </w:tbl>
    <w:p w14:paraId="50BC1721" w14:textId="77777777" w:rsidR="00A760FD" w:rsidRPr="002B6779" w:rsidRDefault="00A760F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AD02182" w14:textId="77777777" w:rsidR="00A760FD" w:rsidRPr="00D36F2E" w:rsidRDefault="00A760F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DA24DDE" w14:textId="77777777" w:rsidR="005304CF" w:rsidRDefault="00A760FD">
      <w:pPr>
        <w:spacing w:before="225" w:after="225" w:line="240" w:lineRule="auto"/>
      </w:pPr>
      <w:r>
        <w:rPr>
          <w:rFonts w:ascii="Arial" w:hAnsi="Arial" w:cs="Arial"/>
          <w:color w:val="000000"/>
          <w:sz w:val="18"/>
          <w:szCs w:val="18"/>
        </w:rPr>
        <w:t>Nakup raznih medicinskih vozičkov po planu za leto 2026.</w:t>
      </w:r>
    </w:p>
    <w:p w14:paraId="56922F17" w14:textId="77777777" w:rsidR="005304CF" w:rsidRDefault="00A760FD">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1255F7F" w14:textId="77777777" w:rsidR="005304CF" w:rsidRDefault="00A760FD">
      <w:pPr>
        <w:spacing w:before="225" w:after="225" w:line="240" w:lineRule="auto"/>
      </w:pPr>
      <w:r>
        <w:rPr>
          <w:rFonts w:ascii="Arial" w:hAnsi="Arial" w:cs="Arial"/>
          <w:color w:val="000000"/>
          <w:sz w:val="18"/>
          <w:szCs w:val="18"/>
        </w:rPr>
        <w:t>Predmet javnega naročila je: VOZIČKI MEDICINSKI.</w:t>
      </w:r>
    </w:p>
    <w:p w14:paraId="51CD5251" w14:textId="77777777" w:rsidR="005304CF" w:rsidRDefault="00A760FD">
      <w:pPr>
        <w:spacing w:before="225" w:after="225" w:line="240" w:lineRule="auto"/>
      </w:pPr>
      <w:r>
        <w:rPr>
          <w:rFonts w:ascii="Arial" w:hAnsi="Arial" w:cs="Arial"/>
          <w:color w:val="000000"/>
          <w:sz w:val="18"/>
          <w:szCs w:val="18"/>
        </w:rPr>
        <w:t>Delitev naročila na sklope. Podrobnejše informacije o sklopih se nahajajo v poglavju Sklopi.</w:t>
      </w:r>
    </w:p>
    <w:p w14:paraId="0ED802FB" w14:textId="381535F2" w:rsidR="00A760FD" w:rsidRPr="00F754DA" w:rsidRDefault="00A760FD" w:rsidP="00F754DA">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0FF71DFE"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64665B4" w14:textId="77777777" w:rsidR="00A760FD" w:rsidRDefault="00A760F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5B8685C" w14:textId="77777777" w:rsidR="00A760FD" w:rsidRDefault="00A760F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2E884D37" w14:textId="77777777" w:rsidR="00A760FD" w:rsidRDefault="00A760F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E070EDF" w14:textId="77777777" w:rsidR="005304CF" w:rsidRDefault="00A760F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FD25D53"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4530A9A" w14:textId="77777777" w:rsidR="00A760FD" w:rsidRDefault="00A760F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304CF" w14:paraId="22C7A88D" w14:textId="77777777">
        <w:tc>
          <w:tcPr>
            <w:tcW w:w="0" w:type="auto"/>
            <w:tcMar>
              <w:top w:w="0" w:type="auto"/>
              <w:bottom w:w="0" w:type="auto"/>
            </w:tcMar>
          </w:tcPr>
          <w:p w14:paraId="70CA7A6D" w14:textId="77777777" w:rsidR="005304CF" w:rsidRDefault="00A760FD">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099F3ED" w14:textId="77777777" w:rsidR="005304CF" w:rsidRDefault="00A760F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D2FA89D" w14:textId="77777777" w:rsidR="005304CF" w:rsidRDefault="00A760F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8643685" w14:textId="77777777" w:rsidR="005304CF" w:rsidRDefault="00A760F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78C81F4" w14:textId="77777777" w:rsidR="005304CF" w:rsidRDefault="00A760F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4624E60" w14:textId="77777777" w:rsidR="005304CF" w:rsidRDefault="00A760F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A657F75" w14:textId="77777777" w:rsidR="005304CF" w:rsidRDefault="00A760FD">
      <w:pPr>
        <w:spacing w:before="225" w:after="225" w:line="240" w:lineRule="auto"/>
        <w:jc w:val="both"/>
      </w:pPr>
      <w:r>
        <w:rPr>
          <w:rFonts w:ascii="Arial" w:hAnsi="Arial" w:cs="Arial"/>
          <w:color w:val="000000"/>
          <w:sz w:val="18"/>
          <w:szCs w:val="18"/>
        </w:rPr>
        <w:lastRenderedPageBreak/>
        <w:t>Po preteku roka za predložitev ponudb ponudbe ne bo več mogoče oddati.</w:t>
      </w:r>
    </w:p>
    <w:p w14:paraId="52D78963"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1BE8BA8" w14:textId="77777777" w:rsidR="00A760FD" w:rsidRPr="00445A62" w:rsidRDefault="00A760F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6008D0F" w14:textId="77777777" w:rsidR="00A760FD" w:rsidRPr="00445A62" w:rsidRDefault="00A760FD" w:rsidP="005747CB">
      <w:pPr>
        <w:spacing w:before="120" w:after="120"/>
        <w:jc w:val="both"/>
        <w:rPr>
          <w:rFonts w:ascii="Arial" w:hAnsi="Arial" w:cs="Arial"/>
          <w:b/>
          <w:sz w:val="18"/>
          <w:szCs w:val="18"/>
        </w:rPr>
      </w:pPr>
      <w:r>
        <w:rPr>
          <w:rFonts w:ascii="Arial" w:hAnsi="Arial" w:cs="Arial"/>
          <w:b/>
          <w:sz w:val="18"/>
          <w:szCs w:val="18"/>
        </w:rPr>
        <w:t>Spletna aplikacija e-JN</w:t>
      </w:r>
    </w:p>
    <w:p w14:paraId="0E308146" w14:textId="77777777" w:rsidR="005304CF" w:rsidRDefault="00A760FD">
      <w:pPr>
        <w:spacing w:before="225" w:after="225" w:line="240" w:lineRule="auto"/>
      </w:pPr>
      <w:r>
        <w:rPr>
          <w:rFonts w:ascii="Arial" w:hAnsi="Arial" w:cs="Arial"/>
          <w:color w:val="000000"/>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5DC019D"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436E42A" w14:textId="77777777" w:rsidR="00A760FD" w:rsidRPr="00445A62" w:rsidRDefault="00A760F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18DBEA1D" w14:textId="77777777" w:rsidR="005304CF" w:rsidRDefault="00A760F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7B11F9E"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116DC5E" w14:textId="77777777" w:rsidR="00A760FD" w:rsidRPr="00445A62" w:rsidRDefault="00A760F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510F88A" w14:textId="77777777" w:rsidR="005304CF" w:rsidRDefault="00A760F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71B794F" w14:textId="77777777" w:rsidR="00A760FD" w:rsidRPr="008806CE" w:rsidRDefault="00A760F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409A7DD" w14:textId="77777777" w:rsidR="005304CF" w:rsidRDefault="00A760F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304CF" w14:paraId="2F1B3AD6" w14:textId="77777777">
        <w:tc>
          <w:tcPr>
            <w:tcW w:w="0" w:type="auto"/>
            <w:tcMar>
              <w:top w:w="0" w:type="auto"/>
              <w:bottom w:w="0" w:type="auto"/>
            </w:tcMar>
          </w:tcPr>
          <w:p w14:paraId="01798CCD" w14:textId="77777777" w:rsidR="005304CF" w:rsidRDefault="00A760FD">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2ACFD95" w14:textId="77777777" w:rsidR="005304CF" w:rsidRDefault="00A760FD">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1891A4E" w14:textId="77777777" w:rsidR="005304CF" w:rsidRDefault="00A760FD">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3C2E3FA" w14:textId="77777777" w:rsidR="005304CF" w:rsidRDefault="00A760FD">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6B0A5CA" w14:textId="77777777" w:rsidR="00A760FD" w:rsidRPr="00BB1848" w:rsidRDefault="00A760FD" w:rsidP="00872C8A">
      <w:pPr>
        <w:pStyle w:val="Paragraf"/>
        <w:spacing w:before="0" w:after="0"/>
        <w:rPr>
          <w:rFonts w:cs="Arial"/>
        </w:rPr>
      </w:pPr>
    </w:p>
    <w:p w14:paraId="21D53605" w14:textId="77777777" w:rsidR="00A760FD" w:rsidRPr="00445A62" w:rsidRDefault="00A760FD" w:rsidP="001761E6">
      <w:pPr>
        <w:pStyle w:val="Paragraf"/>
        <w:spacing w:before="0" w:after="0"/>
        <w:jc w:val="both"/>
        <w:rPr>
          <w:rFonts w:ascii="Arial" w:hAnsi="Arial" w:cs="Arial"/>
        </w:rPr>
      </w:pPr>
    </w:p>
    <w:p w14:paraId="0B862D2B" w14:textId="77777777" w:rsidR="005304CF" w:rsidRDefault="00A760FD">
      <w:pPr>
        <w:spacing w:after="0" w:line="240" w:lineRule="auto"/>
      </w:pPr>
      <w:r>
        <w:rPr>
          <w:rFonts w:ascii="Arial" w:hAnsi="Arial" w:cs="Arial"/>
          <w:color w:val="000000"/>
          <w:sz w:val="18"/>
          <w:szCs w:val="18"/>
        </w:rPr>
        <w:t>Datum: 04.08.2026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5304CF" w14:paraId="5D03B57E" w14:textId="77777777">
        <w:trPr>
          <w:cantSplit/>
        </w:trPr>
        <w:tc>
          <w:tcPr>
            <w:tcW w:w="0" w:type="auto"/>
            <w:tcMar>
              <w:top w:w="135" w:type="dxa"/>
              <w:bottom w:w="135" w:type="dxa"/>
            </w:tcMar>
            <w:vAlign w:val="center"/>
          </w:tcPr>
          <w:p w14:paraId="357F8BCF" w14:textId="77777777" w:rsidR="005304CF" w:rsidRDefault="00A760F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9235F16" w14:textId="77777777" w:rsidR="005304CF" w:rsidRDefault="00A760F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2568F31" w14:textId="77777777" w:rsidR="005304CF" w:rsidRDefault="005304CF">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304CF" w14:paraId="6692C4C4" w14:textId="77777777">
        <w:tc>
          <w:tcPr>
            <w:tcW w:w="0" w:type="auto"/>
            <w:tcMar>
              <w:top w:w="135" w:type="dxa"/>
              <w:bottom w:w="135" w:type="dxa"/>
            </w:tcMar>
            <w:vAlign w:val="center"/>
          </w:tcPr>
          <w:p w14:paraId="7DC044A1" w14:textId="77777777" w:rsidR="005304CF" w:rsidRDefault="005304CF"/>
        </w:tc>
        <w:tc>
          <w:tcPr>
            <w:tcW w:w="4000" w:type="pct"/>
            <w:shd w:val="clear" w:color="auto" w:fill="3E8BC9"/>
            <w:tcMar>
              <w:top w:w="135" w:type="dxa"/>
              <w:bottom w:w="135" w:type="dxa"/>
            </w:tcMar>
            <w:vAlign w:val="center"/>
          </w:tcPr>
          <w:p w14:paraId="5415E22D" w14:textId="77777777" w:rsidR="005304CF" w:rsidRDefault="00A760FD">
            <w:r>
              <w:rPr>
                <w:rFonts w:ascii="Arial" w:hAnsi="Arial" w:cs="Arial"/>
                <w:color w:val="FFFFFF"/>
                <w:position w:val="-2"/>
                <w:sz w:val="18"/>
                <w:szCs w:val="18"/>
                <w:shd w:val="clear" w:color="auto" w:fill="3E8BC9"/>
              </w:rPr>
              <w:t>Sklopi</w:t>
            </w:r>
          </w:p>
        </w:tc>
      </w:tr>
    </w:tbl>
    <w:p w14:paraId="27938D0A" w14:textId="77777777" w:rsidR="005304CF" w:rsidRDefault="00A760FD">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2967972" w14:textId="77777777" w:rsidR="005304CF" w:rsidRDefault="00A760FD">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1BDE8D3" w14:textId="77777777" w:rsidR="005304CF" w:rsidRDefault="00A760FD">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304CF" w14:paraId="6FF7953C"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99BB66" w14:textId="77777777" w:rsidR="005304CF" w:rsidRDefault="00A760FD">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B6FC3C" w14:textId="77777777" w:rsidR="005304CF" w:rsidRDefault="00A760FD">
            <w:pPr>
              <w:jc w:val="center"/>
            </w:pPr>
            <w:r>
              <w:rPr>
                <w:rFonts w:ascii="Arial" w:hAnsi="Arial" w:cs="Arial"/>
                <w:b/>
                <w:bCs/>
                <w:color w:val="000000"/>
                <w:position w:val="-2"/>
                <w:sz w:val="18"/>
                <w:szCs w:val="18"/>
                <w:shd w:val="clear" w:color="auto" w:fill="D1D1D1"/>
              </w:rPr>
              <w:t>Naziv sklopa</w:t>
            </w:r>
          </w:p>
        </w:tc>
      </w:tr>
      <w:tr w:rsidR="005304CF" w14:paraId="04D335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5205A" w14:textId="77777777" w:rsidR="005304CF" w:rsidRDefault="00A760FD">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6D26C" w14:textId="77777777" w:rsidR="005304CF" w:rsidRDefault="00A760FD">
            <w:r>
              <w:rPr>
                <w:rFonts w:ascii="Arial" w:hAnsi="Arial" w:cs="Arial"/>
                <w:color w:val="000000"/>
                <w:position w:val="-2"/>
                <w:sz w:val="18"/>
                <w:szCs w:val="18"/>
              </w:rPr>
              <w:t>Sklop 1: VOZIČEK ANESTEZIJSKI</w:t>
            </w:r>
          </w:p>
        </w:tc>
      </w:tr>
      <w:tr w:rsidR="005304CF" w14:paraId="5A4F3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2E424" w14:textId="77777777" w:rsidR="005304CF" w:rsidRDefault="00A760FD">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7128C" w14:textId="77777777" w:rsidR="005304CF" w:rsidRDefault="00A760FD">
            <w:r>
              <w:rPr>
                <w:rFonts w:ascii="Arial" w:hAnsi="Arial" w:cs="Arial"/>
                <w:color w:val="000000"/>
                <w:position w:val="-2"/>
                <w:sz w:val="18"/>
                <w:szCs w:val="18"/>
              </w:rPr>
              <w:t>Sklop 2: VOZIČEK ZA REANIMACIJO, VEČJI (INTENZIVA, ANESTEZIJA in PEDIATRIJA)</w:t>
            </w:r>
          </w:p>
        </w:tc>
      </w:tr>
      <w:tr w:rsidR="005304CF" w14:paraId="282318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ED4EF" w14:textId="77777777" w:rsidR="005304CF" w:rsidRDefault="00A760FD">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BA12D" w14:textId="77777777" w:rsidR="005304CF" w:rsidRDefault="00A760FD">
            <w:r>
              <w:rPr>
                <w:rFonts w:ascii="Arial" w:hAnsi="Arial" w:cs="Arial"/>
                <w:color w:val="000000"/>
                <w:position w:val="-2"/>
                <w:sz w:val="18"/>
                <w:szCs w:val="18"/>
              </w:rPr>
              <w:t>Sklop 3: VOZIČEK ZA PREVEZE IN POSEGE, večji, kirurški sektor</w:t>
            </w:r>
          </w:p>
        </w:tc>
      </w:tr>
      <w:tr w:rsidR="005304CF" w14:paraId="58FCDF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7BE07" w14:textId="77777777" w:rsidR="005304CF" w:rsidRDefault="00A760FD">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2106C" w14:textId="77777777" w:rsidR="005304CF" w:rsidRDefault="00A760FD">
            <w:r>
              <w:rPr>
                <w:rFonts w:ascii="Arial" w:hAnsi="Arial" w:cs="Arial"/>
                <w:color w:val="000000"/>
                <w:position w:val="-2"/>
                <w:sz w:val="18"/>
                <w:szCs w:val="18"/>
              </w:rPr>
              <w:t>Sklop 4: MIZA INŠTRUMENTARSKA MAYO, mala</w:t>
            </w:r>
          </w:p>
        </w:tc>
      </w:tr>
      <w:tr w:rsidR="005304CF" w14:paraId="733661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6753A" w14:textId="77777777" w:rsidR="005304CF" w:rsidRDefault="00A760FD">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C1B0C" w14:textId="77777777" w:rsidR="005304CF" w:rsidRDefault="00A760FD">
            <w:r>
              <w:rPr>
                <w:rFonts w:ascii="Arial" w:hAnsi="Arial" w:cs="Arial"/>
                <w:color w:val="000000"/>
                <w:position w:val="-2"/>
                <w:sz w:val="18"/>
                <w:szCs w:val="18"/>
              </w:rPr>
              <w:t>Sklop 5: MIZA INŠTRUMENTARSKA MAYO, velika</w:t>
            </w:r>
          </w:p>
        </w:tc>
      </w:tr>
      <w:tr w:rsidR="005304CF" w14:paraId="318B07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E599B" w14:textId="77777777" w:rsidR="005304CF" w:rsidRDefault="00A760FD">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03200" w14:textId="77777777" w:rsidR="005304CF" w:rsidRDefault="00A760FD">
            <w:r>
              <w:rPr>
                <w:rFonts w:ascii="Arial" w:hAnsi="Arial" w:cs="Arial"/>
                <w:color w:val="000000"/>
                <w:position w:val="-2"/>
                <w:sz w:val="18"/>
                <w:szCs w:val="18"/>
              </w:rPr>
              <w:t>Sklop 6: MIZA INŠTRUMENTARSKA DVONIVOJSKA </w:t>
            </w:r>
          </w:p>
        </w:tc>
      </w:tr>
      <w:tr w:rsidR="005304CF" w14:paraId="4F4D41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1BA2F" w14:textId="77777777" w:rsidR="005304CF" w:rsidRDefault="00A760FD">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0641B" w14:textId="77777777" w:rsidR="005304CF" w:rsidRDefault="00A760FD">
            <w:r>
              <w:rPr>
                <w:rFonts w:ascii="Arial" w:hAnsi="Arial" w:cs="Arial"/>
                <w:color w:val="000000"/>
                <w:position w:val="-2"/>
                <w:sz w:val="18"/>
                <w:szCs w:val="18"/>
              </w:rPr>
              <w:t xml:space="preserve">Sklop 7: VOZIČEK INOX, z dvema policama, mali, za prevoz </w:t>
            </w:r>
            <w:proofErr w:type="spellStart"/>
            <w:r>
              <w:rPr>
                <w:rFonts w:ascii="Arial" w:hAnsi="Arial" w:cs="Arial"/>
                <w:color w:val="000000"/>
                <w:position w:val="-2"/>
                <w:sz w:val="18"/>
                <w:szCs w:val="18"/>
              </w:rPr>
              <w:t>oper.mrež</w:t>
            </w:r>
            <w:proofErr w:type="spellEnd"/>
            <w:r>
              <w:rPr>
                <w:rFonts w:ascii="Arial" w:hAnsi="Arial" w:cs="Arial"/>
                <w:color w:val="000000"/>
                <w:position w:val="-2"/>
                <w:sz w:val="18"/>
                <w:szCs w:val="18"/>
              </w:rPr>
              <w:t xml:space="preserve"> in pripomočkov</w:t>
            </w:r>
          </w:p>
        </w:tc>
      </w:tr>
      <w:tr w:rsidR="005304CF" w14:paraId="4D5A60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8DA0B" w14:textId="77777777" w:rsidR="005304CF" w:rsidRDefault="00A760FD">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1BB46" w14:textId="77777777" w:rsidR="005304CF" w:rsidRDefault="00A760FD">
            <w:r>
              <w:rPr>
                <w:rFonts w:ascii="Arial" w:hAnsi="Arial" w:cs="Arial"/>
                <w:color w:val="000000"/>
                <w:position w:val="-2"/>
                <w:sz w:val="18"/>
                <w:szCs w:val="18"/>
              </w:rPr>
              <w:t>Sklop 8: PRUČKA INOX NIZKA</w:t>
            </w:r>
          </w:p>
        </w:tc>
      </w:tr>
      <w:tr w:rsidR="005304CF" w14:paraId="788D98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64A20" w14:textId="77777777" w:rsidR="005304CF" w:rsidRDefault="00A760FD">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65E55" w14:textId="77777777" w:rsidR="005304CF" w:rsidRDefault="00A760FD">
            <w:r>
              <w:rPr>
                <w:rFonts w:ascii="Arial" w:hAnsi="Arial" w:cs="Arial"/>
                <w:color w:val="000000"/>
                <w:position w:val="-2"/>
                <w:sz w:val="18"/>
                <w:szCs w:val="18"/>
              </w:rPr>
              <w:t>Sklop 9: VOZIČEK ZA NEGO, večji</w:t>
            </w:r>
          </w:p>
        </w:tc>
      </w:tr>
      <w:tr w:rsidR="005304CF" w14:paraId="6F8BEA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FAE55" w14:textId="77777777" w:rsidR="005304CF" w:rsidRDefault="00A760FD">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FD99C" w14:textId="77777777" w:rsidR="005304CF" w:rsidRDefault="00A760FD">
            <w:r>
              <w:rPr>
                <w:rFonts w:ascii="Arial" w:hAnsi="Arial" w:cs="Arial"/>
                <w:color w:val="000000"/>
                <w:position w:val="-2"/>
                <w:sz w:val="18"/>
                <w:szCs w:val="18"/>
              </w:rPr>
              <w:t>Sklop 10: VOZIČEK INOX (servirni voziček), s tremi policami, z ograjico</w:t>
            </w:r>
          </w:p>
        </w:tc>
      </w:tr>
      <w:tr w:rsidR="005304CF" w14:paraId="792B3C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A2668" w14:textId="77777777" w:rsidR="005304CF" w:rsidRDefault="00A760FD">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0481C" w14:textId="77777777" w:rsidR="005304CF" w:rsidRDefault="00A760FD">
            <w:r>
              <w:rPr>
                <w:rFonts w:ascii="Arial" w:hAnsi="Arial" w:cs="Arial"/>
                <w:color w:val="000000"/>
                <w:position w:val="-2"/>
                <w:sz w:val="18"/>
                <w:szCs w:val="18"/>
              </w:rPr>
              <w:t>Sklop 11: VOZIČEK INOX - s tremi policami</w:t>
            </w:r>
          </w:p>
        </w:tc>
      </w:tr>
      <w:tr w:rsidR="005304CF" w14:paraId="653A3E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63A69" w14:textId="77777777" w:rsidR="005304CF" w:rsidRDefault="00A760FD">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B842C" w14:textId="77777777" w:rsidR="005304CF" w:rsidRDefault="00A760FD">
            <w:r>
              <w:rPr>
                <w:rFonts w:ascii="Arial" w:hAnsi="Arial" w:cs="Arial"/>
                <w:color w:val="000000"/>
                <w:position w:val="-2"/>
                <w:sz w:val="18"/>
                <w:szCs w:val="18"/>
              </w:rPr>
              <w:t>Sklop 12: VOZIČEK ZA PREVOZ PLENIC IN POSTELJNINE</w:t>
            </w:r>
          </w:p>
        </w:tc>
      </w:tr>
      <w:tr w:rsidR="005304CF" w14:paraId="697CB5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AC600" w14:textId="77777777" w:rsidR="005304CF" w:rsidRDefault="00A760FD">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AA299" w14:textId="77777777" w:rsidR="005304CF" w:rsidRDefault="00A760FD">
            <w:r>
              <w:rPr>
                <w:rFonts w:ascii="Arial" w:hAnsi="Arial" w:cs="Arial"/>
                <w:color w:val="000000"/>
                <w:position w:val="-2"/>
                <w:sz w:val="18"/>
                <w:szCs w:val="18"/>
              </w:rPr>
              <w:t>Sklop 13: INOX VOZIČEK S TREMI POLICAMI</w:t>
            </w:r>
          </w:p>
        </w:tc>
      </w:tr>
      <w:tr w:rsidR="005304CF" w14:paraId="3FD6D7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A9C05" w14:textId="77777777" w:rsidR="005304CF" w:rsidRDefault="00A760FD">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06607" w14:textId="77777777" w:rsidR="005304CF" w:rsidRDefault="00A760FD">
            <w:r>
              <w:rPr>
                <w:rFonts w:ascii="Arial" w:hAnsi="Arial" w:cs="Arial"/>
                <w:color w:val="000000"/>
                <w:position w:val="-2"/>
                <w:sz w:val="18"/>
                <w:szCs w:val="18"/>
              </w:rPr>
              <w:t>Sklop 14: INOX VOZIČEK Z DVEMA POLICAMA</w:t>
            </w:r>
          </w:p>
        </w:tc>
      </w:tr>
      <w:tr w:rsidR="005304CF" w14:paraId="23CB84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5D66B" w14:textId="77777777" w:rsidR="005304CF" w:rsidRDefault="00A760FD">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F995E" w14:textId="77777777" w:rsidR="005304CF" w:rsidRDefault="00A760FD">
            <w:r>
              <w:rPr>
                <w:rFonts w:ascii="Arial" w:hAnsi="Arial" w:cs="Arial"/>
                <w:color w:val="000000"/>
                <w:position w:val="-2"/>
                <w:sz w:val="18"/>
                <w:szCs w:val="18"/>
              </w:rPr>
              <w:t>Sklop 15: VOZIČEK Z OGREVANIM PREDALOM ZA INŠTRUMENTE</w:t>
            </w:r>
          </w:p>
        </w:tc>
      </w:tr>
      <w:tr w:rsidR="005304CF" w14:paraId="6A7D4B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5907D" w14:textId="77777777" w:rsidR="005304CF" w:rsidRDefault="00A760FD">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4DB48" w14:textId="77777777" w:rsidR="005304CF" w:rsidRDefault="00A760FD">
            <w:r>
              <w:rPr>
                <w:rFonts w:ascii="Arial" w:hAnsi="Arial" w:cs="Arial"/>
                <w:color w:val="000000"/>
                <w:position w:val="-2"/>
                <w:sz w:val="18"/>
                <w:szCs w:val="18"/>
              </w:rPr>
              <w:t>Sklop 16: VOZIČEK ZA ODVZEME KRVI IN TERAPIJO</w:t>
            </w:r>
          </w:p>
        </w:tc>
      </w:tr>
    </w:tbl>
    <w:p w14:paraId="63B7C8AA" w14:textId="77777777" w:rsidR="005304CF" w:rsidRDefault="005304CF">
      <w:pPr>
        <w:sectPr w:rsidR="005304CF" w:rsidSect="006E7A2B">
          <w:headerReference w:type="default" r:id="rId10"/>
          <w:footerReference w:type="default" r:id="rId11"/>
          <w:pgSz w:w="11906" w:h="16838"/>
          <w:pgMar w:top="1418" w:right="1418" w:bottom="1418" w:left="1418" w:header="567" w:footer="596" w:gutter="0"/>
          <w:cols w:space="708"/>
          <w:docGrid w:linePitch="360"/>
        </w:sectPr>
      </w:pPr>
    </w:p>
    <w:p w14:paraId="1C9A0AE2" w14:textId="77777777" w:rsidR="00A760FD" w:rsidRPr="00EF740C" w:rsidRDefault="00A760F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CA053DF" w14:textId="77777777" w:rsidR="00A760FD" w:rsidRDefault="00A760F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304CF" w14:paraId="5DA996F4" w14:textId="77777777">
        <w:tc>
          <w:tcPr>
            <w:tcW w:w="0" w:type="auto"/>
            <w:shd w:val="clear" w:color="auto" w:fill="000000"/>
            <w:tcMar>
              <w:top w:w="150" w:type="dxa"/>
              <w:bottom w:w="150" w:type="dxa"/>
            </w:tcMar>
            <w:vAlign w:val="center"/>
          </w:tcPr>
          <w:p w14:paraId="0DBE6EB4" w14:textId="77777777" w:rsidR="005304CF" w:rsidRDefault="00A760FD">
            <w:r>
              <w:rPr>
                <w:rFonts w:ascii="Arial" w:hAnsi="Arial" w:cs="Arial"/>
                <w:b/>
                <w:bCs/>
                <w:color w:val="FFFFFF"/>
                <w:position w:val="-2"/>
                <w:sz w:val="18"/>
                <w:szCs w:val="18"/>
                <w:shd w:val="clear" w:color="auto" w:fill="000000"/>
              </w:rPr>
              <w:t>1. Splošna navodila</w:t>
            </w:r>
          </w:p>
        </w:tc>
      </w:tr>
    </w:tbl>
    <w:p w14:paraId="4E10E4E2" w14:textId="77777777" w:rsidR="005304CF" w:rsidRDefault="00A760F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9298E8F" w14:textId="77777777" w:rsidR="005304CF" w:rsidRDefault="00A760F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A4F09B2" w14:textId="77777777" w:rsidR="005304CF" w:rsidRDefault="00A760F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533D458" w14:textId="77777777" w:rsidR="005304CF" w:rsidRDefault="00A760F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0661646" w14:textId="77777777" w:rsidR="005304CF" w:rsidRDefault="00A760F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27716142" w14:textId="77777777" w:rsidR="005304CF" w:rsidRDefault="00A760F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3ACF50C" w14:textId="77777777" w:rsidR="005304CF" w:rsidRDefault="00A760F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D419F8E" w14:textId="77777777" w:rsidR="005304CF" w:rsidRDefault="005304C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304CF" w14:paraId="54D04A11" w14:textId="77777777">
        <w:tc>
          <w:tcPr>
            <w:tcW w:w="0" w:type="auto"/>
            <w:shd w:val="clear" w:color="auto" w:fill="000000"/>
            <w:tcMar>
              <w:top w:w="150" w:type="dxa"/>
              <w:bottom w:w="150" w:type="dxa"/>
            </w:tcMar>
            <w:vAlign w:val="center"/>
          </w:tcPr>
          <w:p w14:paraId="3992EE64" w14:textId="77777777" w:rsidR="005304CF" w:rsidRDefault="00A760FD">
            <w:r>
              <w:rPr>
                <w:rFonts w:ascii="Arial" w:hAnsi="Arial" w:cs="Arial"/>
                <w:b/>
                <w:bCs/>
                <w:color w:val="FFFFFF"/>
                <w:position w:val="-2"/>
                <w:sz w:val="18"/>
                <w:szCs w:val="18"/>
                <w:shd w:val="clear" w:color="auto" w:fill="000000"/>
              </w:rPr>
              <w:t>2. Zakoni in predpisi</w:t>
            </w:r>
          </w:p>
        </w:tc>
      </w:tr>
    </w:tbl>
    <w:p w14:paraId="55B662EA" w14:textId="77777777" w:rsidR="005304CF" w:rsidRDefault="00A760F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304CF" w14:paraId="521BB05C" w14:textId="77777777">
        <w:tc>
          <w:tcPr>
            <w:tcW w:w="0" w:type="auto"/>
            <w:tcMar>
              <w:top w:w="0" w:type="auto"/>
              <w:bottom w:w="0" w:type="auto"/>
            </w:tcMar>
          </w:tcPr>
          <w:p w14:paraId="50FD84B2"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28D88AC4"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6503C79"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1F2CBB6F"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21F6420"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950C816"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B18D122" w14:textId="77777777" w:rsidR="005304CF" w:rsidRDefault="00A760FD">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B499D4E" w14:textId="77777777" w:rsidR="005304CF" w:rsidRDefault="00A760F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22471AF" w14:textId="77777777" w:rsidR="005304CF" w:rsidRDefault="00A760F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6B2A10D3" w14:textId="77777777" w:rsidR="005304CF" w:rsidRDefault="00A760FD">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47D46F14" w14:textId="77777777" w:rsidR="005304CF" w:rsidRDefault="00A760FD">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3BB638FE" w14:textId="77777777" w:rsidR="005304CF" w:rsidRDefault="00A760F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8B5433C" w14:textId="77777777" w:rsidR="005304CF" w:rsidRDefault="00A760F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CE14245" w14:textId="77777777" w:rsidR="005304CF" w:rsidRDefault="00A760F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5304CF" w14:paraId="246B617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304CF" w14:paraId="38BDE135" w14:textId="77777777">
              <w:tc>
                <w:tcPr>
                  <w:tcW w:w="0" w:type="auto"/>
                  <w:tcMar>
                    <w:top w:w="0" w:type="auto"/>
                    <w:bottom w:w="0" w:type="auto"/>
                  </w:tcMar>
                </w:tcPr>
                <w:p w14:paraId="28B81301" w14:textId="77777777" w:rsidR="005304CF" w:rsidRDefault="005304CF"/>
              </w:tc>
            </w:tr>
          </w:tbl>
          <w:p w14:paraId="677591E8" w14:textId="77777777" w:rsidR="005304CF" w:rsidRDefault="005304CF"/>
        </w:tc>
      </w:tr>
    </w:tbl>
    <w:p w14:paraId="46864F65" w14:textId="77777777" w:rsidR="005304CF" w:rsidRDefault="005304CF"/>
    <w:tbl>
      <w:tblPr>
        <w:tblStyle w:val="NormalTablePHPDOCX"/>
        <w:tblW w:w="2500" w:type="pct"/>
        <w:tblInd w:w="108" w:type="dxa"/>
        <w:tblLook w:val="04A0" w:firstRow="1" w:lastRow="0" w:firstColumn="1" w:lastColumn="0" w:noHBand="0" w:noVBand="1"/>
      </w:tblPr>
      <w:tblGrid>
        <w:gridCol w:w="4535"/>
      </w:tblGrid>
      <w:tr w:rsidR="005304CF" w14:paraId="145847A2" w14:textId="77777777">
        <w:tc>
          <w:tcPr>
            <w:tcW w:w="0" w:type="auto"/>
            <w:shd w:val="clear" w:color="auto" w:fill="000000"/>
            <w:tcMar>
              <w:top w:w="150" w:type="dxa"/>
              <w:bottom w:w="150" w:type="dxa"/>
            </w:tcMar>
            <w:vAlign w:val="center"/>
          </w:tcPr>
          <w:p w14:paraId="29A0AEA2" w14:textId="77777777" w:rsidR="005304CF" w:rsidRDefault="00A760FD">
            <w:r>
              <w:rPr>
                <w:rFonts w:ascii="Arial" w:hAnsi="Arial" w:cs="Arial"/>
                <w:b/>
                <w:bCs/>
                <w:color w:val="FFFFFF"/>
                <w:position w:val="-2"/>
                <w:sz w:val="18"/>
                <w:szCs w:val="18"/>
                <w:shd w:val="clear" w:color="auto" w:fill="000000"/>
              </w:rPr>
              <w:t>3. Jezik razpisne dokumentacije in ponudbe ter oblika</w:t>
            </w:r>
          </w:p>
        </w:tc>
      </w:tr>
    </w:tbl>
    <w:p w14:paraId="19C0CFF8" w14:textId="77777777" w:rsidR="005304CF" w:rsidRDefault="00A760F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4F726D3" w14:textId="77777777" w:rsidR="005304CF" w:rsidRDefault="00A760F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8993C4D" w14:textId="77777777" w:rsidR="005304CF" w:rsidRDefault="00A760F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9AB3308" w14:textId="77777777" w:rsidR="005304CF" w:rsidRDefault="00A760F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7D1AAAD" w14:textId="77777777" w:rsidR="005304CF" w:rsidRDefault="00A760F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304CF" w14:paraId="0A212363" w14:textId="77777777">
        <w:tc>
          <w:tcPr>
            <w:tcW w:w="0" w:type="auto"/>
            <w:shd w:val="clear" w:color="auto" w:fill="000000"/>
            <w:tcMar>
              <w:top w:w="150" w:type="dxa"/>
              <w:bottom w:w="150" w:type="dxa"/>
            </w:tcMar>
            <w:vAlign w:val="center"/>
          </w:tcPr>
          <w:p w14:paraId="618D707C" w14:textId="77777777" w:rsidR="005304CF" w:rsidRDefault="00A760FD">
            <w:r>
              <w:rPr>
                <w:rFonts w:ascii="Arial" w:hAnsi="Arial" w:cs="Arial"/>
                <w:b/>
                <w:bCs/>
                <w:color w:val="FFFFFF"/>
                <w:position w:val="-2"/>
                <w:sz w:val="18"/>
                <w:szCs w:val="18"/>
                <w:shd w:val="clear" w:color="auto" w:fill="000000"/>
              </w:rPr>
              <w:t>4. Skupna ponudba</w:t>
            </w:r>
          </w:p>
        </w:tc>
      </w:tr>
    </w:tbl>
    <w:p w14:paraId="34573461" w14:textId="77777777" w:rsidR="005304CF" w:rsidRDefault="00A760F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304CF" w14:paraId="2E9F950F" w14:textId="77777777">
        <w:tc>
          <w:tcPr>
            <w:tcW w:w="0" w:type="auto"/>
            <w:tcMar>
              <w:top w:w="0" w:type="auto"/>
              <w:bottom w:w="0" w:type="auto"/>
            </w:tcMar>
          </w:tcPr>
          <w:p w14:paraId="1081358C"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47EFFA33"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C5E5529"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F5EF8C"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AF385AE"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B5C4A6A" w14:textId="77777777" w:rsidR="005304CF" w:rsidRDefault="00A760FD">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B261E0A" w14:textId="77777777" w:rsidR="005304CF" w:rsidRDefault="00A760FD">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05B4B50" w14:textId="77777777" w:rsidR="005304CF" w:rsidRDefault="00A760F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304CF" w14:paraId="0312129B" w14:textId="77777777">
        <w:tc>
          <w:tcPr>
            <w:tcW w:w="0" w:type="auto"/>
            <w:shd w:val="clear" w:color="auto" w:fill="000000"/>
            <w:tcMar>
              <w:top w:w="150" w:type="dxa"/>
              <w:bottom w:w="150" w:type="dxa"/>
            </w:tcMar>
            <w:vAlign w:val="center"/>
          </w:tcPr>
          <w:p w14:paraId="09650233" w14:textId="77777777" w:rsidR="005304CF" w:rsidRDefault="00A760FD">
            <w:r>
              <w:rPr>
                <w:rFonts w:ascii="Arial" w:hAnsi="Arial" w:cs="Arial"/>
                <w:b/>
                <w:bCs/>
                <w:color w:val="FFFFFF"/>
                <w:position w:val="-2"/>
                <w:sz w:val="18"/>
                <w:szCs w:val="18"/>
                <w:shd w:val="clear" w:color="auto" w:fill="000000"/>
              </w:rPr>
              <w:t>5. Ponudba s podizvajalci</w:t>
            </w:r>
          </w:p>
        </w:tc>
      </w:tr>
    </w:tbl>
    <w:p w14:paraId="67608100" w14:textId="77777777" w:rsidR="005304CF" w:rsidRDefault="00A760FD">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C41BBC9" w14:textId="77777777" w:rsidR="005304CF" w:rsidRDefault="00A760FD">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5304CF" w14:paraId="786C9BD6" w14:textId="77777777">
        <w:tc>
          <w:tcPr>
            <w:tcW w:w="0" w:type="auto"/>
            <w:shd w:val="clear" w:color="auto" w:fill="000000"/>
            <w:tcMar>
              <w:top w:w="150" w:type="dxa"/>
              <w:bottom w:w="150" w:type="dxa"/>
            </w:tcMar>
            <w:vAlign w:val="center"/>
          </w:tcPr>
          <w:p w14:paraId="00CDF640" w14:textId="77777777" w:rsidR="005304CF" w:rsidRDefault="00A760FD">
            <w:r>
              <w:rPr>
                <w:rFonts w:ascii="Arial" w:hAnsi="Arial" w:cs="Arial"/>
                <w:b/>
                <w:bCs/>
                <w:color w:val="FFFFFF"/>
                <w:position w:val="-2"/>
                <w:sz w:val="18"/>
                <w:szCs w:val="18"/>
                <w:shd w:val="clear" w:color="auto" w:fill="000000"/>
              </w:rPr>
              <w:t>6. Ustavitev postopka, zavrnitev vseh ponudb, odstop od izvedbe javnega naročila</w:t>
            </w:r>
          </w:p>
        </w:tc>
      </w:tr>
    </w:tbl>
    <w:p w14:paraId="79A34F7C" w14:textId="77777777" w:rsidR="005304CF" w:rsidRDefault="00A760F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304CF" w14:paraId="27E0A085" w14:textId="77777777">
        <w:tc>
          <w:tcPr>
            <w:tcW w:w="0" w:type="auto"/>
            <w:shd w:val="clear" w:color="auto" w:fill="000000"/>
            <w:tcMar>
              <w:top w:w="150" w:type="dxa"/>
              <w:bottom w:w="150" w:type="dxa"/>
            </w:tcMar>
            <w:vAlign w:val="center"/>
          </w:tcPr>
          <w:p w14:paraId="092D3F43" w14:textId="77777777" w:rsidR="005304CF" w:rsidRDefault="00A760FD">
            <w:r>
              <w:rPr>
                <w:rFonts w:ascii="Arial" w:hAnsi="Arial" w:cs="Arial"/>
                <w:b/>
                <w:bCs/>
                <w:color w:val="FFFFFF"/>
                <w:position w:val="-2"/>
                <w:sz w:val="18"/>
                <w:szCs w:val="18"/>
                <w:shd w:val="clear" w:color="auto" w:fill="000000"/>
              </w:rPr>
              <w:t>7. Zmanjšanje obsega naročila</w:t>
            </w:r>
          </w:p>
        </w:tc>
      </w:tr>
    </w:tbl>
    <w:p w14:paraId="6F7AC41D" w14:textId="77777777" w:rsidR="005304CF" w:rsidRDefault="00A760F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3C27668" w14:textId="77777777" w:rsidR="005304CF" w:rsidRDefault="00A760F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304CF" w14:paraId="0F8B32BA" w14:textId="77777777">
        <w:tc>
          <w:tcPr>
            <w:tcW w:w="0" w:type="auto"/>
            <w:shd w:val="clear" w:color="auto" w:fill="000000"/>
            <w:tcMar>
              <w:top w:w="150" w:type="dxa"/>
              <w:bottom w:w="150" w:type="dxa"/>
            </w:tcMar>
            <w:vAlign w:val="center"/>
          </w:tcPr>
          <w:p w14:paraId="664566F2" w14:textId="77777777" w:rsidR="005304CF" w:rsidRDefault="00A760FD">
            <w:r>
              <w:rPr>
                <w:rFonts w:ascii="Arial" w:hAnsi="Arial" w:cs="Arial"/>
                <w:b/>
                <w:bCs/>
                <w:color w:val="FFFFFF"/>
                <w:position w:val="-2"/>
                <w:sz w:val="18"/>
                <w:szCs w:val="18"/>
                <w:shd w:val="clear" w:color="auto" w:fill="000000"/>
              </w:rPr>
              <w:t>8. Dopolnjevanje, spreminjanje ter pojasnjevanje ponudb</w:t>
            </w:r>
          </w:p>
        </w:tc>
      </w:tr>
    </w:tbl>
    <w:p w14:paraId="6A25B0C1" w14:textId="77777777" w:rsidR="005304CF" w:rsidRDefault="00A760F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2FADC3E" w14:textId="77777777" w:rsidR="005304CF" w:rsidRDefault="00A760F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CE0013A" w14:textId="77777777" w:rsidR="005304CF" w:rsidRDefault="00A760FD">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89BEB95" w14:textId="77777777" w:rsidR="005304CF" w:rsidRDefault="00A760F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0A980FC" w14:textId="77777777" w:rsidR="005304CF" w:rsidRDefault="00A760F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1C5EC76" w14:textId="77777777" w:rsidR="005304CF" w:rsidRDefault="00A760F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304CF" w14:paraId="1054A781" w14:textId="77777777">
        <w:tc>
          <w:tcPr>
            <w:tcW w:w="0" w:type="auto"/>
            <w:shd w:val="clear" w:color="auto" w:fill="000000"/>
            <w:tcMar>
              <w:top w:w="150" w:type="dxa"/>
              <w:bottom w:w="150" w:type="dxa"/>
            </w:tcMar>
            <w:vAlign w:val="center"/>
          </w:tcPr>
          <w:p w14:paraId="210D2517" w14:textId="77777777" w:rsidR="005304CF" w:rsidRDefault="00A760FD">
            <w:r>
              <w:rPr>
                <w:rFonts w:ascii="Arial" w:hAnsi="Arial" w:cs="Arial"/>
                <w:b/>
                <w:bCs/>
                <w:color w:val="FFFFFF"/>
                <w:position w:val="-2"/>
                <w:sz w:val="18"/>
                <w:szCs w:val="18"/>
                <w:shd w:val="clear" w:color="auto" w:fill="000000"/>
              </w:rPr>
              <w:t>9. Obvestilo o oddaji naročila</w:t>
            </w:r>
          </w:p>
        </w:tc>
      </w:tr>
    </w:tbl>
    <w:p w14:paraId="1AAAB746" w14:textId="77777777" w:rsidR="005304CF" w:rsidRDefault="00A760F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245CB7D" w14:textId="77777777" w:rsidR="005304CF" w:rsidRDefault="00A760F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A9C4E71" w14:textId="77777777" w:rsidR="005304CF" w:rsidRDefault="00A760F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97A26F3" w14:textId="77777777" w:rsidR="005304CF" w:rsidRDefault="00A760F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304CF" w14:paraId="3E340912" w14:textId="77777777">
        <w:tc>
          <w:tcPr>
            <w:tcW w:w="0" w:type="auto"/>
            <w:shd w:val="clear" w:color="auto" w:fill="000000"/>
            <w:tcMar>
              <w:top w:w="150" w:type="dxa"/>
              <w:bottom w:w="150" w:type="dxa"/>
            </w:tcMar>
            <w:vAlign w:val="center"/>
          </w:tcPr>
          <w:p w14:paraId="2E34E4A3" w14:textId="77777777" w:rsidR="005304CF" w:rsidRDefault="00A760FD">
            <w:r>
              <w:rPr>
                <w:rFonts w:ascii="Arial" w:hAnsi="Arial" w:cs="Arial"/>
                <w:b/>
                <w:bCs/>
                <w:color w:val="FFFFFF"/>
                <w:position w:val="-2"/>
                <w:sz w:val="18"/>
                <w:szCs w:val="18"/>
                <w:shd w:val="clear" w:color="auto" w:fill="000000"/>
              </w:rPr>
              <w:t>10. Zaupnost ponudbene dokumentacije</w:t>
            </w:r>
          </w:p>
        </w:tc>
      </w:tr>
    </w:tbl>
    <w:p w14:paraId="6D4CD8CB" w14:textId="77777777" w:rsidR="005304CF" w:rsidRDefault="00A760F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825DB1C" w14:textId="77777777" w:rsidR="005304CF" w:rsidRDefault="00A760F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F538249" w14:textId="77777777" w:rsidR="005304CF" w:rsidRDefault="00A760FD">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304CF" w14:paraId="757E7160" w14:textId="77777777">
        <w:tc>
          <w:tcPr>
            <w:tcW w:w="0" w:type="auto"/>
            <w:tcMar>
              <w:top w:w="0" w:type="auto"/>
              <w:bottom w:w="0" w:type="auto"/>
            </w:tcMar>
          </w:tcPr>
          <w:p w14:paraId="61B9FE70" w14:textId="77777777" w:rsidR="005304CF" w:rsidRDefault="00A760FD">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3762F950" w14:textId="77777777" w:rsidR="005304CF" w:rsidRDefault="00A760FD">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B0337BE" w14:textId="77777777" w:rsidR="005304CF" w:rsidRDefault="00A760FD">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ED06BBC" w14:textId="77777777" w:rsidR="005304CF" w:rsidRDefault="00A760FD">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C1C883" w14:textId="77777777" w:rsidR="005304CF" w:rsidRDefault="00A760FD">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13632CA" w14:textId="77777777" w:rsidR="005304CF" w:rsidRDefault="00A760FD">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304CF" w14:paraId="04F35FD5" w14:textId="77777777">
        <w:tc>
          <w:tcPr>
            <w:tcW w:w="0" w:type="auto"/>
            <w:shd w:val="clear" w:color="auto" w:fill="000000"/>
            <w:tcMar>
              <w:top w:w="150" w:type="dxa"/>
              <w:bottom w:w="150" w:type="dxa"/>
            </w:tcMar>
            <w:vAlign w:val="center"/>
          </w:tcPr>
          <w:p w14:paraId="77474A1E" w14:textId="77777777" w:rsidR="005304CF" w:rsidRDefault="00A760FD">
            <w:r>
              <w:rPr>
                <w:rFonts w:ascii="Arial" w:hAnsi="Arial" w:cs="Arial"/>
                <w:b/>
                <w:bCs/>
                <w:color w:val="FFFFFF"/>
                <w:position w:val="-2"/>
                <w:sz w:val="18"/>
                <w:szCs w:val="18"/>
                <w:shd w:val="clear" w:color="auto" w:fill="000000"/>
              </w:rPr>
              <w:t>11. Način predložitve dokumentov v ponudbi</w:t>
            </w:r>
          </w:p>
        </w:tc>
      </w:tr>
    </w:tbl>
    <w:p w14:paraId="07B01678" w14:textId="77777777" w:rsidR="005304CF" w:rsidRDefault="00A760F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95AB3E4" w14:textId="77777777" w:rsidR="005304CF" w:rsidRDefault="00A760F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7B3F170" w14:textId="77777777" w:rsidR="005304CF" w:rsidRDefault="00A760F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D425E0E" w14:textId="77777777" w:rsidR="005304CF" w:rsidRDefault="00A760F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61F2F68" w14:textId="77777777" w:rsidR="005304CF" w:rsidRDefault="00A760F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304CF" w14:paraId="0DFD2F28" w14:textId="77777777">
        <w:tc>
          <w:tcPr>
            <w:tcW w:w="0" w:type="auto"/>
            <w:shd w:val="clear" w:color="auto" w:fill="000000"/>
            <w:tcMar>
              <w:top w:w="150" w:type="dxa"/>
              <w:bottom w:w="150" w:type="dxa"/>
            </w:tcMar>
            <w:vAlign w:val="center"/>
          </w:tcPr>
          <w:p w14:paraId="756A66F8" w14:textId="77777777" w:rsidR="005304CF" w:rsidRDefault="00A760FD">
            <w:r>
              <w:rPr>
                <w:rFonts w:ascii="Arial" w:hAnsi="Arial" w:cs="Arial"/>
                <w:b/>
                <w:bCs/>
                <w:color w:val="FFFFFF"/>
                <w:position w:val="-2"/>
                <w:sz w:val="18"/>
                <w:szCs w:val="18"/>
                <w:shd w:val="clear" w:color="auto" w:fill="000000"/>
              </w:rPr>
              <w:t>12. Veljavnost ponudbe</w:t>
            </w:r>
          </w:p>
        </w:tc>
      </w:tr>
    </w:tbl>
    <w:p w14:paraId="4506DD22" w14:textId="77777777" w:rsidR="005304CF" w:rsidRDefault="00A760FD">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35E45C2" w14:textId="77777777" w:rsidR="005304CF" w:rsidRDefault="00A760F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304CF" w14:paraId="17DB85EF" w14:textId="77777777">
        <w:tc>
          <w:tcPr>
            <w:tcW w:w="0" w:type="auto"/>
            <w:shd w:val="clear" w:color="auto" w:fill="000000"/>
            <w:tcMar>
              <w:top w:w="150" w:type="dxa"/>
              <w:bottom w:w="150" w:type="dxa"/>
            </w:tcMar>
            <w:vAlign w:val="center"/>
          </w:tcPr>
          <w:p w14:paraId="42A6E63D" w14:textId="77777777" w:rsidR="005304CF" w:rsidRDefault="00A760FD">
            <w:r>
              <w:rPr>
                <w:rFonts w:ascii="Arial" w:hAnsi="Arial" w:cs="Arial"/>
                <w:b/>
                <w:bCs/>
                <w:color w:val="FFFFFF"/>
                <w:position w:val="-2"/>
                <w:sz w:val="18"/>
                <w:szCs w:val="18"/>
                <w:shd w:val="clear" w:color="auto" w:fill="000000"/>
              </w:rPr>
              <w:lastRenderedPageBreak/>
              <w:t>13. Pravno varstvo</w:t>
            </w:r>
          </w:p>
        </w:tc>
      </w:tr>
    </w:tbl>
    <w:p w14:paraId="5BADD825" w14:textId="77777777" w:rsidR="005304CF" w:rsidRDefault="00A760F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49F7BB" w14:textId="77777777" w:rsidR="005304CF" w:rsidRDefault="00A760F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BB1972D" w14:textId="77777777" w:rsidR="005304CF" w:rsidRDefault="00A760F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70175CF" w14:textId="77777777" w:rsidR="005304CF" w:rsidRDefault="00A760F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E116595" w14:textId="77777777" w:rsidR="005304CF" w:rsidRDefault="00A760F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2C72E7BC" w14:textId="77777777" w:rsidR="005304CF" w:rsidRDefault="00A760F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4F30F2A2" w14:textId="77777777" w:rsidR="005304CF" w:rsidRDefault="00A760FD">
      <w:pPr>
        <w:spacing w:before="225" w:after="225" w:line="240" w:lineRule="auto"/>
        <w:jc w:val="both"/>
      </w:pPr>
      <w:r>
        <w:rPr>
          <w:rFonts w:ascii="Arial" w:hAnsi="Arial" w:cs="Arial"/>
          <w:color w:val="000000"/>
          <w:sz w:val="18"/>
          <w:szCs w:val="18"/>
        </w:rPr>
        <w:t>https://ejn.gov.si/sistem/pravno-varstvo.html</w:t>
      </w:r>
    </w:p>
    <w:p w14:paraId="23D91ACD" w14:textId="77777777" w:rsidR="005304CF" w:rsidRDefault="00A760F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AE5FE2B" w14:textId="77777777" w:rsidR="005304CF" w:rsidRDefault="00A760FD">
      <w:pPr>
        <w:spacing w:before="225" w:after="225" w:line="240" w:lineRule="auto"/>
        <w:jc w:val="both"/>
      </w:pPr>
      <w:r>
        <w:rPr>
          <w:rFonts w:ascii="Arial" w:hAnsi="Arial" w:cs="Arial"/>
          <w:color w:val="000000"/>
          <w:sz w:val="18"/>
          <w:szCs w:val="18"/>
        </w:rPr>
        <w:t>Zahtevek za revizijo se lahko vloži v roku iz 25. člena ZPVPJN.</w:t>
      </w:r>
    </w:p>
    <w:p w14:paraId="44548D57" w14:textId="77777777" w:rsidR="005304CF" w:rsidRDefault="00A760F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304CF" w14:paraId="0F88208A" w14:textId="77777777">
        <w:tc>
          <w:tcPr>
            <w:tcW w:w="0" w:type="auto"/>
            <w:shd w:val="clear" w:color="auto" w:fill="000000"/>
            <w:tcMar>
              <w:top w:w="150" w:type="dxa"/>
              <w:bottom w:w="150" w:type="dxa"/>
            </w:tcMar>
            <w:vAlign w:val="center"/>
          </w:tcPr>
          <w:p w14:paraId="7ABF14A6" w14:textId="77777777" w:rsidR="005304CF" w:rsidRDefault="00A760FD">
            <w:r>
              <w:rPr>
                <w:rFonts w:ascii="Arial" w:hAnsi="Arial" w:cs="Arial"/>
                <w:b/>
                <w:bCs/>
                <w:color w:val="FFFFFF"/>
                <w:position w:val="-2"/>
                <w:sz w:val="18"/>
                <w:szCs w:val="18"/>
                <w:shd w:val="clear" w:color="auto" w:fill="000000"/>
              </w:rPr>
              <w:t>14. Sklenitev pogodbe</w:t>
            </w:r>
          </w:p>
        </w:tc>
      </w:tr>
    </w:tbl>
    <w:p w14:paraId="745507E6" w14:textId="77777777" w:rsidR="005304CF" w:rsidRDefault="00A760FD">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D1D047A" w14:textId="77777777" w:rsidR="005304CF" w:rsidRDefault="00A760F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D41BB53" w14:textId="77777777" w:rsidR="005304CF" w:rsidRDefault="00A760F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DBC347F" w14:textId="77777777" w:rsidR="005304CF" w:rsidRDefault="005304CF">
      <w:pPr>
        <w:sectPr w:rsidR="005304CF" w:rsidSect="00D931BF">
          <w:pgSz w:w="11906" w:h="16838"/>
          <w:pgMar w:top="1418" w:right="1418" w:bottom="1418" w:left="1418" w:header="567" w:footer="680" w:gutter="0"/>
          <w:cols w:space="708"/>
          <w:docGrid w:linePitch="360"/>
        </w:sectPr>
      </w:pPr>
    </w:p>
    <w:p w14:paraId="7836C1B4" w14:textId="77777777" w:rsidR="00A760FD" w:rsidRPr="00A820C7" w:rsidRDefault="00A760F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7B200DD" w14:textId="77777777" w:rsidR="00A760FD" w:rsidRDefault="00A760FD" w:rsidP="00C25086">
      <w:pPr>
        <w:rPr>
          <w:rFonts w:ascii="Arial" w:hAnsi="Arial" w:cs="Arial"/>
          <w:sz w:val="18"/>
          <w:szCs w:val="18"/>
        </w:rPr>
      </w:pPr>
    </w:p>
    <w:p w14:paraId="32D7FC79" w14:textId="77777777" w:rsidR="005304CF" w:rsidRDefault="00A760FD">
      <w:pPr>
        <w:spacing w:before="225" w:after="225" w:line="240" w:lineRule="auto"/>
        <w:jc w:val="both"/>
      </w:pPr>
      <w:r>
        <w:rPr>
          <w:rFonts w:ascii="Arial" w:hAnsi="Arial" w:cs="Arial"/>
          <w:b/>
          <w:bCs/>
          <w:color w:val="000000"/>
          <w:sz w:val="18"/>
          <w:szCs w:val="18"/>
        </w:rPr>
        <w:t>Merila, ki veljajo za vse sklope, razen če je določeno drugače.</w:t>
      </w:r>
    </w:p>
    <w:p w14:paraId="22FD6DCC" w14:textId="77777777" w:rsidR="005304CF" w:rsidRDefault="00A760F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F69FBA8" w14:textId="77777777" w:rsidR="005304CF" w:rsidRDefault="00A760F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5304CF" w14:paraId="4464A01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83FFC" w14:textId="77777777" w:rsidR="005304CF" w:rsidRDefault="00A760F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B8C60" w14:textId="77777777" w:rsidR="005304CF" w:rsidRDefault="00A760FD">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512F2" w14:textId="77777777" w:rsidR="005304CF" w:rsidRDefault="00A760FD">
            <w:pPr>
              <w:spacing w:before="135" w:after="135"/>
              <w:jc w:val="both"/>
              <w:textAlignment w:val="center"/>
            </w:pPr>
            <w:r>
              <w:rPr>
                <w:rFonts w:ascii="Arial" w:hAnsi="Arial" w:cs="Arial"/>
                <w:color w:val="000000"/>
                <w:position w:val="-2"/>
                <w:sz w:val="18"/>
                <w:szCs w:val="18"/>
              </w:rPr>
              <w:t>Najnižja ponudbena cena z DDV za posamezni sklop</w:t>
            </w:r>
          </w:p>
        </w:tc>
      </w:tr>
    </w:tbl>
    <w:p w14:paraId="635F35F9" w14:textId="77777777" w:rsidR="005304CF" w:rsidRDefault="00A760FD">
      <w:pPr>
        <w:spacing w:before="225" w:after="225" w:line="240" w:lineRule="auto"/>
      </w:pPr>
      <w:r>
        <w:rPr>
          <w:rFonts w:ascii="Arial" w:hAnsi="Arial" w:cs="Arial"/>
          <w:color w:val="000000"/>
          <w:sz w:val="18"/>
          <w:szCs w:val="18"/>
        </w:rPr>
        <w:t>V primeru, da bo več ponudnikov ponudilo enako najnižjo končno ceno za posamezne vrsto blaga, bo naročnik izbral ponudnika, ki bo dosegel najvišjo skupno končno vrednost izbranega blaga za predmeten sklop v katerem se bo nahajalo blago z enako najnižjo ceno.</w:t>
      </w:r>
    </w:p>
    <w:p w14:paraId="56A68F8F" w14:textId="77777777" w:rsidR="00A760FD" w:rsidRPr="00C25086" w:rsidRDefault="00A760FD" w:rsidP="00C25086"/>
    <w:p w14:paraId="4EDE55B0" w14:textId="77777777" w:rsidR="005304CF" w:rsidRDefault="005304CF">
      <w:pPr>
        <w:sectPr w:rsidR="005304CF" w:rsidSect="00D931BF">
          <w:pgSz w:w="11906" w:h="16838"/>
          <w:pgMar w:top="1418" w:right="1418" w:bottom="1418" w:left="1418" w:header="567" w:footer="680" w:gutter="0"/>
          <w:cols w:space="708"/>
          <w:docGrid w:linePitch="360"/>
        </w:sectPr>
      </w:pPr>
    </w:p>
    <w:p w14:paraId="428A1AA0" w14:textId="77777777" w:rsidR="006975C6" w:rsidRPr="00563971" w:rsidRDefault="00A760F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72C5639" w14:textId="77777777" w:rsidR="005304CF" w:rsidRDefault="00A760F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AF4AA58" w14:textId="77777777" w:rsidR="005304CF" w:rsidRDefault="00A760F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7379914" w14:textId="77777777" w:rsidR="005304CF" w:rsidRDefault="00A760FD">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5304CF" w14:paraId="0C565D6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AF88D6C" w14:textId="77777777" w:rsidR="005304CF" w:rsidRDefault="00A760FD">
            <w:r>
              <w:rPr>
                <w:rFonts w:ascii="Arial" w:hAnsi="Arial" w:cs="Arial"/>
                <w:color w:val="FFFFFF"/>
                <w:position w:val="-2"/>
                <w:sz w:val="18"/>
                <w:szCs w:val="18"/>
              </w:rPr>
              <w:t>Razlogi za izključitev</w:t>
            </w:r>
          </w:p>
        </w:tc>
      </w:tr>
    </w:tbl>
    <w:p w14:paraId="684AD55E"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1774797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E86EE3" w14:textId="77777777" w:rsidR="005304CF" w:rsidRDefault="00A760F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2B7FC" w14:textId="77777777" w:rsidR="005304CF" w:rsidRDefault="00A760F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E88F6E4"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304CF" w14:paraId="2F37B9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3E48D"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3E2C5" w14:textId="77777777" w:rsidR="005304CF" w:rsidRDefault="00A760FD">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685F6878" w14:textId="77777777" w:rsidR="005304CF" w:rsidRDefault="00A760F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304CF" w14:paraId="3A83A0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B2C3E"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D0CCD" w14:textId="77777777" w:rsidR="005304CF" w:rsidRDefault="00A760F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7212337" w14:textId="77777777" w:rsidR="005304CF" w:rsidRDefault="00A760F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D50A982" w14:textId="77777777" w:rsidR="005304CF" w:rsidRDefault="00A760F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304CF" w14:paraId="66DB7E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BFC34" w14:textId="77777777" w:rsidR="005304CF" w:rsidRDefault="00A760F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750B9"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20E0B063" w14:textId="77777777" w:rsidR="005304CF" w:rsidRDefault="00A760FD">
            <w:pPr>
              <w:spacing w:before="135" w:after="135"/>
              <w:jc w:val="both"/>
              <w:textAlignment w:val="center"/>
            </w:pPr>
            <w:r>
              <w:rPr>
                <w:rFonts w:ascii="Arial" w:hAnsi="Arial" w:cs="Arial"/>
                <w:color w:val="000000"/>
                <w:position w:val="-2"/>
                <w:sz w:val="18"/>
                <w:szCs w:val="18"/>
              </w:rPr>
              <w:t>Velja enako kot za vodilnega partnerja.</w:t>
            </w:r>
          </w:p>
        </w:tc>
      </w:tr>
      <w:tr w:rsidR="005304CF" w14:paraId="084C92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0EDB5"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BF8D2"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7FF54F60" w14:textId="77777777" w:rsidR="005304CF" w:rsidRDefault="00A760FD">
            <w:pPr>
              <w:spacing w:before="135" w:after="135"/>
              <w:jc w:val="both"/>
              <w:textAlignment w:val="center"/>
            </w:pPr>
            <w:r>
              <w:rPr>
                <w:rFonts w:ascii="Arial" w:hAnsi="Arial" w:cs="Arial"/>
                <w:color w:val="000000"/>
                <w:position w:val="-2"/>
                <w:sz w:val="18"/>
                <w:szCs w:val="18"/>
              </w:rPr>
              <w:t>Velja enako kot za ponudnika.</w:t>
            </w:r>
          </w:p>
          <w:p w14:paraId="00F313D5" w14:textId="77777777" w:rsidR="005304CF" w:rsidRDefault="00A760F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CAC1DBA"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698AC44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FD594C" w14:textId="77777777" w:rsidR="005304CF" w:rsidRDefault="00A760F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7B06C" w14:textId="77777777" w:rsidR="005304CF" w:rsidRDefault="00A760F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17E3CC"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304CF" w14:paraId="4EE7CD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9AAD9"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C0E64" w14:textId="77777777" w:rsidR="005304CF" w:rsidRDefault="00A760FD">
            <w:pPr>
              <w:spacing w:before="135" w:after="135"/>
              <w:jc w:val="both"/>
              <w:textAlignment w:val="center"/>
            </w:pPr>
            <w:r>
              <w:rPr>
                <w:rFonts w:ascii="Arial" w:hAnsi="Arial" w:cs="Arial"/>
                <w:color w:val="000000"/>
                <w:position w:val="-2"/>
                <w:sz w:val="18"/>
                <w:szCs w:val="18"/>
              </w:rPr>
              <w:t>Izpolnjen in podpisan Obrazec  KROVNA IZJAVA.</w:t>
            </w:r>
          </w:p>
          <w:p w14:paraId="1800D7B7" w14:textId="77777777" w:rsidR="005304CF" w:rsidRDefault="00A760F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3604299" w14:textId="77777777" w:rsidR="005304CF" w:rsidRDefault="00A760FD">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5304CF" w14:paraId="79031E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2E916"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4BF12" w14:textId="77777777" w:rsidR="005304CF" w:rsidRDefault="00A760F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ED2D35A" w14:textId="77777777" w:rsidR="005304CF" w:rsidRDefault="00A760F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304CF" w14:paraId="1909F0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D69EE"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584BD"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0E81FFC2" w14:textId="77777777" w:rsidR="005304CF" w:rsidRDefault="00A760FD">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5304CF" w14:paraId="5314B2F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304CF" w14:paraId="4D4BCF27" w14:textId="77777777">
                    <w:tc>
                      <w:tcPr>
                        <w:tcW w:w="0" w:type="auto"/>
                        <w:tcMar>
                          <w:top w:w="0" w:type="auto"/>
                          <w:bottom w:w="0" w:type="auto"/>
                        </w:tcMar>
                      </w:tcPr>
                      <w:p w14:paraId="2C3D78B0" w14:textId="77777777" w:rsidR="005304CF" w:rsidRDefault="005304CF"/>
                    </w:tc>
                  </w:tr>
                </w:tbl>
                <w:p w14:paraId="7056F57D" w14:textId="77777777" w:rsidR="005304CF" w:rsidRDefault="005304CF"/>
              </w:tc>
            </w:tr>
          </w:tbl>
          <w:p w14:paraId="5C21D58A" w14:textId="77777777" w:rsidR="005304CF" w:rsidRDefault="005304CF"/>
        </w:tc>
      </w:tr>
      <w:tr w:rsidR="005304CF" w14:paraId="279B76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EFC4B"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18FAE"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2381D629" w14:textId="77777777" w:rsidR="005304CF" w:rsidRDefault="00A760FD">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w:t>
            </w:r>
          </w:p>
          <w:p w14:paraId="4701B577" w14:textId="77777777" w:rsidR="005304CF" w:rsidRDefault="00A760F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21E6918"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3F2667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B2679B" w14:textId="77777777" w:rsidR="005304CF" w:rsidRDefault="00A760F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D6D63"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759A6520"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304CF" w14:paraId="3BAB6E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22749"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A0445" w14:textId="77777777" w:rsidR="005304CF" w:rsidRDefault="00A760FD">
            <w:pPr>
              <w:spacing w:before="135" w:after="135"/>
              <w:jc w:val="both"/>
              <w:textAlignment w:val="center"/>
            </w:pPr>
            <w:r>
              <w:rPr>
                <w:rFonts w:ascii="Arial" w:hAnsi="Arial" w:cs="Arial"/>
                <w:color w:val="000000"/>
                <w:position w:val="-2"/>
                <w:sz w:val="18"/>
                <w:szCs w:val="18"/>
              </w:rPr>
              <w:t>Izpolnjen in podpisan Obrazec  KROVNA IZJAVA.</w:t>
            </w:r>
          </w:p>
          <w:p w14:paraId="50D2A25B" w14:textId="77777777" w:rsidR="005304CF" w:rsidRDefault="00A760F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304CF" w14:paraId="41941C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3EC0"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50D3C" w14:textId="77777777" w:rsidR="005304CF" w:rsidRDefault="00A760FD">
            <w:pPr>
              <w:jc w:val="both"/>
              <w:textAlignment w:val="center"/>
            </w:pPr>
            <w:r>
              <w:rPr>
                <w:rFonts w:ascii="Arial" w:hAnsi="Arial" w:cs="Arial"/>
                <w:color w:val="000000"/>
                <w:position w:val="-2"/>
                <w:sz w:val="18"/>
                <w:szCs w:val="18"/>
              </w:rPr>
              <w:t> </w:t>
            </w:r>
          </w:p>
          <w:p w14:paraId="4C49AD8F" w14:textId="77777777" w:rsidR="005304CF" w:rsidRDefault="00A760FD">
            <w:r>
              <w:rPr>
                <w:rFonts w:ascii="Arial" w:hAnsi="Arial" w:cs="Arial"/>
                <w:color w:val="000000"/>
                <w:position w:val="-2"/>
                <w:sz w:val="18"/>
                <w:szCs w:val="18"/>
              </w:rPr>
              <w:t xml:space="preserve"> /</w:t>
            </w:r>
          </w:p>
        </w:tc>
      </w:tr>
      <w:tr w:rsidR="005304CF" w14:paraId="7FC103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81DA6"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6550E"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2DF9B535" w14:textId="77777777" w:rsidR="005304CF" w:rsidRDefault="00A760FD">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5304CF" w14:paraId="3C15C0E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304CF" w14:paraId="027F53CA" w14:textId="77777777">
                    <w:tc>
                      <w:tcPr>
                        <w:tcW w:w="0" w:type="auto"/>
                        <w:tcMar>
                          <w:top w:w="0" w:type="auto"/>
                          <w:bottom w:w="0" w:type="auto"/>
                        </w:tcMar>
                      </w:tcPr>
                      <w:p w14:paraId="5FA971CB" w14:textId="77777777" w:rsidR="005304CF" w:rsidRDefault="005304CF"/>
                    </w:tc>
                  </w:tr>
                </w:tbl>
                <w:p w14:paraId="69BE1418" w14:textId="77777777" w:rsidR="005304CF" w:rsidRDefault="005304CF"/>
              </w:tc>
            </w:tr>
          </w:tbl>
          <w:p w14:paraId="299622C7" w14:textId="77777777" w:rsidR="005304CF" w:rsidRDefault="005304CF"/>
        </w:tc>
      </w:tr>
      <w:tr w:rsidR="005304CF" w14:paraId="3D303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ABCCF"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A29B0"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4DBE32A2" w14:textId="77777777" w:rsidR="005304CF" w:rsidRDefault="00A760F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14A947B2" w14:textId="77777777" w:rsidR="005304CF" w:rsidRDefault="00A760F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EF35337"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5BC21D5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CC70F2" w14:textId="77777777" w:rsidR="005304CF" w:rsidRDefault="00A760F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5D971"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43A29C" w14:textId="77777777" w:rsidR="005304CF" w:rsidRDefault="00A760F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304CF" w14:paraId="6A45FD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CE800" w14:textId="77777777" w:rsidR="005304CF" w:rsidRDefault="00A760F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D2DD4" w14:textId="77777777" w:rsidR="005304CF" w:rsidRDefault="00A760FD">
            <w:pPr>
              <w:spacing w:before="135" w:after="135"/>
              <w:jc w:val="both"/>
              <w:textAlignment w:val="center"/>
            </w:pPr>
            <w:r>
              <w:rPr>
                <w:rFonts w:ascii="Arial" w:hAnsi="Arial" w:cs="Arial"/>
                <w:color w:val="000000"/>
                <w:position w:val="-2"/>
                <w:sz w:val="18"/>
                <w:szCs w:val="18"/>
              </w:rPr>
              <w:t>Izpolnjen in podpisan Obrazec  KROVNA IZJAVA.</w:t>
            </w:r>
          </w:p>
          <w:p w14:paraId="5223F216" w14:textId="77777777" w:rsidR="005304CF" w:rsidRDefault="00A760F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80B0830" w14:textId="77777777" w:rsidR="005304CF" w:rsidRDefault="00A760FD">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5304CF" w14:paraId="1DC51E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10B44"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9FE15" w14:textId="77777777" w:rsidR="005304CF" w:rsidRDefault="00A760F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304CF" w14:paraId="2964E2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160BE"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9144B"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4BFC4EB9" w14:textId="77777777" w:rsidR="005304CF" w:rsidRDefault="00A760FD">
            <w:pPr>
              <w:spacing w:before="135" w:after="135"/>
              <w:jc w:val="both"/>
              <w:textAlignment w:val="center"/>
            </w:pPr>
            <w:r>
              <w:rPr>
                <w:rFonts w:ascii="Arial" w:hAnsi="Arial" w:cs="Arial"/>
                <w:color w:val="000000"/>
                <w:position w:val="-2"/>
                <w:sz w:val="18"/>
                <w:szCs w:val="18"/>
              </w:rPr>
              <w:t>Veljajo enake zahteve kot za vodilnega partnerja.</w:t>
            </w:r>
          </w:p>
        </w:tc>
      </w:tr>
      <w:tr w:rsidR="005304CF" w14:paraId="278DB3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F0F31"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68192"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6A15B5C6" w14:textId="77777777" w:rsidR="005304CF" w:rsidRDefault="00A760F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DEB50F5" w14:textId="77777777" w:rsidR="005304CF" w:rsidRDefault="00A760F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231CFAF" w14:textId="77777777" w:rsidR="005304CF" w:rsidRDefault="005304CF"/>
    <w:tbl>
      <w:tblPr>
        <w:tblStyle w:val="NormalTablePHPDOCX"/>
        <w:tblW w:w="2500" w:type="pct"/>
        <w:tblInd w:w="108" w:type="dxa"/>
        <w:tblLook w:val="04A0" w:firstRow="1" w:lastRow="0" w:firstColumn="1" w:lastColumn="0" w:noHBand="0" w:noVBand="1"/>
      </w:tblPr>
      <w:tblGrid>
        <w:gridCol w:w="4504"/>
      </w:tblGrid>
      <w:tr w:rsidR="005304CF" w14:paraId="2F74C2B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BF92106" w14:textId="77777777" w:rsidR="005304CF" w:rsidRDefault="00A760FD">
            <w:r>
              <w:rPr>
                <w:rFonts w:ascii="Arial" w:hAnsi="Arial" w:cs="Arial"/>
                <w:color w:val="FFFFFF"/>
                <w:position w:val="-2"/>
                <w:sz w:val="18"/>
                <w:szCs w:val="18"/>
              </w:rPr>
              <w:t>Poslovna in finančna sposobnost</w:t>
            </w:r>
          </w:p>
        </w:tc>
      </w:tr>
    </w:tbl>
    <w:p w14:paraId="2D5EC7AA"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5E13C11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81E8ECA" w14:textId="77777777" w:rsidR="005304CF" w:rsidRDefault="00A760F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8A08B" w14:textId="77777777" w:rsidR="005304CF" w:rsidRDefault="00A760FD">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304CF" w14:paraId="76E1FF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2C1CE"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1D5C0" w14:textId="77777777" w:rsidR="005304CF" w:rsidRDefault="00A760FD">
            <w:pPr>
              <w:spacing w:before="135" w:after="135"/>
              <w:jc w:val="both"/>
              <w:textAlignment w:val="center"/>
            </w:pPr>
            <w:r>
              <w:rPr>
                <w:rFonts w:ascii="Arial" w:hAnsi="Arial" w:cs="Arial"/>
                <w:color w:val="000000"/>
                <w:position w:val="-2"/>
                <w:sz w:val="18"/>
                <w:szCs w:val="18"/>
              </w:rPr>
              <w:t>Izpolnjen ter podpisan Obrazec  KROVNA IZJAVA.</w:t>
            </w:r>
          </w:p>
        </w:tc>
      </w:tr>
      <w:tr w:rsidR="005304CF" w14:paraId="15F2E8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F7498"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E056" w14:textId="77777777" w:rsidR="005304CF" w:rsidRDefault="00A760FD">
            <w:pPr>
              <w:jc w:val="both"/>
              <w:textAlignment w:val="center"/>
            </w:pPr>
            <w:r>
              <w:rPr>
                <w:rFonts w:ascii="Arial" w:hAnsi="Arial" w:cs="Arial"/>
                <w:color w:val="000000"/>
                <w:position w:val="-2"/>
                <w:sz w:val="18"/>
                <w:szCs w:val="18"/>
              </w:rPr>
              <w:t> </w:t>
            </w:r>
          </w:p>
          <w:p w14:paraId="14C2F30D" w14:textId="77777777" w:rsidR="005304CF" w:rsidRDefault="00A760FD">
            <w:r>
              <w:rPr>
                <w:rFonts w:ascii="Arial" w:hAnsi="Arial" w:cs="Arial"/>
                <w:color w:val="000000"/>
                <w:position w:val="-2"/>
                <w:sz w:val="18"/>
                <w:szCs w:val="18"/>
              </w:rPr>
              <w:t xml:space="preserve"> /</w:t>
            </w:r>
          </w:p>
        </w:tc>
      </w:tr>
      <w:tr w:rsidR="005304CF" w14:paraId="5086AE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BD6B4"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87342"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32FA89D6" w14:textId="77777777" w:rsidR="005304CF" w:rsidRDefault="00A760F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304CF" w14:paraId="52A3E9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1D8A5"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11945"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6103320C" w14:textId="77777777" w:rsidR="005304CF" w:rsidRDefault="00A760FD">
            <w:pPr>
              <w:spacing w:before="135" w:after="135"/>
              <w:jc w:val="both"/>
              <w:textAlignment w:val="center"/>
            </w:pPr>
            <w:r>
              <w:rPr>
                <w:rFonts w:ascii="Arial" w:hAnsi="Arial" w:cs="Arial"/>
                <w:color w:val="000000"/>
                <w:position w:val="-2"/>
                <w:sz w:val="18"/>
                <w:szCs w:val="18"/>
              </w:rPr>
              <w:lastRenderedPageBreak/>
              <w:t>Podizvajalec mora predložiti podpisan in žigosan obrazec Izjava pooblaščene osebe podizvajalca v zvezi z izpolnjevanjem obveznih pogojev za podizvajalce s podpisom katerega izjavlja, da izpolnjuje navedeni pogoj.</w:t>
            </w:r>
          </w:p>
        </w:tc>
      </w:tr>
    </w:tbl>
    <w:p w14:paraId="75371B00"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0544DCD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E13D366" w14:textId="77777777" w:rsidR="005304CF" w:rsidRDefault="00A760F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1C865" w14:textId="77777777" w:rsidR="005304CF" w:rsidRDefault="00A760F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E91AA74" w14:textId="77777777" w:rsidR="005304CF" w:rsidRDefault="00A760FD">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5304CF" w14:paraId="0303CC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9D105"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47246" w14:textId="77777777" w:rsidR="005304CF" w:rsidRDefault="00A760FD">
            <w:pPr>
              <w:spacing w:before="135" w:after="135"/>
              <w:jc w:val="both"/>
              <w:textAlignment w:val="center"/>
            </w:pPr>
            <w:r>
              <w:rPr>
                <w:rFonts w:ascii="Arial" w:hAnsi="Arial" w:cs="Arial"/>
                <w:color w:val="000000"/>
                <w:position w:val="-2"/>
                <w:sz w:val="18"/>
                <w:szCs w:val="18"/>
              </w:rPr>
              <w:t>Izpolnjen ter podpisan Obrazec  KROVNA IZJAVA.</w:t>
            </w:r>
          </w:p>
          <w:p w14:paraId="3F10CFE1" w14:textId="77777777" w:rsidR="005304CF" w:rsidRDefault="00A760F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304CF" w14:paraId="190AFC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9E5BB"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F017E" w14:textId="77777777" w:rsidR="005304CF" w:rsidRDefault="00A760F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68FEFD" w14:textId="77777777" w:rsidR="005304CF" w:rsidRDefault="00A760F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304CF" w14:paraId="2DD3A8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65289"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93953"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4848D9AD" w14:textId="77777777" w:rsidR="005304CF" w:rsidRDefault="00A760F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304CF" w14:paraId="506C94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E61C2"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19E1"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0AD2B4BE" w14:textId="77777777" w:rsidR="005304CF" w:rsidRDefault="00A760F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09CC869"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54CF21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9C152D0" w14:textId="77777777" w:rsidR="005304CF" w:rsidRDefault="00A760F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2DA58" w14:textId="77777777" w:rsidR="005304CF" w:rsidRDefault="00A760FD">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5304CF" w14:paraId="56E9C3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9D3C9"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E7E38" w14:textId="77777777" w:rsidR="005304CF" w:rsidRDefault="00A760FD">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51BCE6A9" w14:textId="77777777" w:rsidR="005304CF" w:rsidRDefault="00A760FD">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304CF" w14:paraId="3A282A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58FDA"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C98A1" w14:textId="77777777" w:rsidR="005304CF" w:rsidRDefault="00A760FD">
            <w:pPr>
              <w:spacing w:before="135" w:after="135"/>
              <w:jc w:val="both"/>
              <w:textAlignment w:val="center"/>
            </w:pPr>
            <w:r>
              <w:rPr>
                <w:rFonts w:ascii="Arial" w:hAnsi="Arial" w:cs="Arial"/>
                <w:color w:val="000000"/>
                <w:position w:val="-2"/>
                <w:sz w:val="18"/>
                <w:szCs w:val="18"/>
              </w:rPr>
              <w:t xml:space="preserve">V primeru, da je ponudnik v preteklosti pri poslovanju z naročnikom izvajal storitve oziroma gradnje ali dobavljal blago nepravočasno ali nekvalitetno (veliko št. reklamacij, nerešene </w:t>
            </w:r>
            <w:r>
              <w:rPr>
                <w:rFonts w:ascii="Arial" w:hAnsi="Arial" w:cs="Arial"/>
                <w:color w:val="000000"/>
                <w:position w:val="-2"/>
                <w:sz w:val="18"/>
                <w:szCs w:val="18"/>
              </w:rPr>
              <w:lastRenderedPageBreak/>
              <w:t>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304CF" w14:paraId="69E754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A5F61" w14:textId="77777777" w:rsidR="005304CF" w:rsidRDefault="00A760F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9E3FA"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7B1BE28E"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77CF61C9" w14:textId="77777777" w:rsidR="005304CF" w:rsidRDefault="00A760F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304CF" w14:paraId="5F62FC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3566B"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73E4F" w14:textId="77777777" w:rsidR="005304CF" w:rsidRDefault="00A760FD">
            <w:pPr>
              <w:spacing w:before="135" w:after="135"/>
              <w:jc w:val="both"/>
              <w:textAlignment w:val="center"/>
            </w:pPr>
            <w:r>
              <w:rPr>
                <w:rFonts w:ascii="Arial" w:hAnsi="Arial" w:cs="Arial"/>
                <w:color w:val="000000"/>
                <w:position w:val="-2"/>
                <w:sz w:val="18"/>
                <w:szCs w:val="18"/>
              </w:rPr>
              <w:t>NI POTREBNO izpolnjevati pogoja</w:t>
            </w:r>
          </w:p>
          <w:p w14:paraId="60CE24B4" w14:textId="77777777" w:rsidR="005304CF" w:rsidRDefault="00A760FD">
            <w:pPr>
              <w:jc w:val="both"/>
              <w:textAlignment w:val="center"/>
            </w:pPr>
            <w:r>
              <w:rPr>
                <w:rFonts w:ascii="Arial" w:hAnsi="Arial" w:cs="Arial"/>
                <w:color w:val="000000"/>
                <w:position w:val="-2"/>
                <w:sz w:val="18"/>
                <w:szCs w:val="18"/>
              </w:rPr>
              <w:t> </w:t>
            </w:r>
          </w:p>
        </w:tc>
      </w:tr>
    </w:tbl>
    <w:p w14:paraId="7380CF3F"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391156C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9B8C0A" w14:textId="77777777" w:rsidR="005304CF" w:rsidRDefault="00A760F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 xml:space="preserve">Vpis podatka o naročnikovi </w:t>
            </w:r>
            <w:proofErr w:type="spellStart"/>
            <w:r>
              <w:rPr>
                <w:rFonts w:ascii="Arial" w:hAnsi="Arial" w:cs="Arial"/>
                <w:b/>
                <w:bCs/>
                <w:color w:val="FFFFFF"/>
                <w:position w:val="-2"/>
                <w:sz w:val="18"/>
                <w:szCs w:val="18"/>
              </w:rPr>
              <w:t>št.pogodbe</w:t>
            </w:r>
            <w:proofErr w:type="spellEnd"/>
            <w:r>
              <w:rPr>
                <w:rFonts w:ascii="Arial" w:hAnsi="Arial" w:cs="Arial"/>
                <w:b/>
                <w:bCs/>
                <w:color w:val="FFFFFF"/>
                <w:position w:val="-2"/>
                <w:sz w:val="18"/>
                <w:szCs w:val="18"/>
              </w:rPr>
              <w:t xml:space="preserv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821B0" w14:textId="77777777" w:rsidR="005304CF" w:rsidRDefault="00A760FD">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5304CF" w14:paraId="3D2A5F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AAAE4"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AD92E" w14:textId="77777777" w:rsidR="005304CF" w:rsidRDefault="00A760F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oz. bo izpolnjeval navedeni pogoj. </w:t>
            </w:r>
          </w:p>
        </w:tc>
      </w:tr>
      <w:tr w:rsidR="005304CF" w14:paraId="441003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BF322"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B1705" w14:textId="77777777" w:rsidR="005304CF" w:rsidRDefault="00A760FD">
            <w:pPr>
              <w:jc w:val="both"/>
              <w:textAlignment w:val="center"/>
            </w:pPr>
            <w:r>
              <w:rPr>
                <w:rFonts w:ascii="Arial" w:hAnsi="Arial" w:cs="Arial"/>
                <w:color w:val="000000"/>
                <w:position w:val="-2"/>
                <w:sz w:val="18"/>
                <w:szCs w:val="18"/>
              </w:rPr>
              <w:t> </w:t>
            </w:r>
          </w:p>
          <w:p w14:paraId="20CF1973" w14:textId="77777777" w:rsidR="005304CF" w:rsidRDefault="00A760FD">
            <w:r>
              <w:rPr>
                <w:rFonts w:ascii="Arial" w:hAnsi="Arial" w:cs="Arial"/>
                <w:color w:val="000000"/>
                <w:position w:val="-2"/>
                <w:sz w:val="18"/>
                <w:szCs w:val="18"/>
              </w:rPr>
              <w:t xml:space="preserve"> /</w:t>
            </w:r>
          </w:p>
        </w:tc>
      </w:tr>
      <w:tr w:rsidR="005304CF" w14:paraId="06F227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7C519"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1672"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0D36B609" w14:textId="77777777" w:rsidR="005304CF" w:rsidRDefault="00A760F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304CF" w14:paraId="6853B8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60F7D"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CDCBF" w14:textId="77777777" w:rsidR="005304CF" w:rsidRDefault="00A760FD">
            <w:pPr>
              <w:spacing w:before="135" w:after="135"/>
              <w:jc w:val="both"/>
              <w:textAlignment w:val="center"/>
            </w:pPr>
            <w:r>
              <w:rPr>
                <w:rFonts w:ascii="Arial" w:hAnsi="Arial" w:cs="Arial"/>
                <w:color w:val="000000"/>
                <w:position w:val="-2"/>
                <w:sz w:val="18"/>
                <w:szCs w:val="18"/>
              </w:rPr>
              <w:t>NI POTREBNO izpolnjevati pogoja</w:t>
            </w:r>
          </w:p>
          <w:p w14:paraId="7FDD5004" w14:textId="77777777" w:rsidR="005304CF" w:rsidRDefault="00A760FD">
            <w:pPr>
              <w:jc w:val="both"/>
              <w:textAlignment w:val="center"/>
            </w:pPr>
            <w:r>
              <w:rPr>
                <w:rFonts w:ascii="Arial" w:hAnsi="Arial" w:cs="Arial"/>
                <w:color w:val="000000"/>
                <w:position w:val="-2"/>
                <w:sz w:val="18"/>
                <w:szCs w:val="18"/>
              </w:rPr>
              <w:t> </w:t>
            </w:r>
          </w:p>
        </w:tc>
      </w:tr>
    </w:tbl>
    <w:p w14:paraId="6ED3CA6D" w14:textId="77777777" w:rsidR="005304CF" w:rsidRDefault="005304CF"/>
    <w:tbl>
      <w:tblPr>
        <w:tblStyle w:val="NormalTablePHPDOCX"/>
        <w:tblW w:w="2500" w:type="pct"/>
        <w:tblInd w:w="108" w:type="dxa"/>
        <w:tblLook w:val="04A0" w:firstRow="1" w:lastRow="0" w:firstColumn="1" w:lastColumn="0" w:noHBand="0" w:noVBand="1"/>
      </w:tblPr>
      <w:tblGrid>
        <w:gridCol w:w="4504"/>
      </w:tblGrid>
      <w:tr w:rsidR="005304CF" w14:paraId="66869DA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E09BC38" w14:textId="77777777" w:rsidR="005304CF" w:rsidRDefault="00A760FD">
            <w:r>
              <w:rPr>
                <w:rFonts w:ascii="Arial" w:hAnsi="Arial" w:cs="Arial"/>
                <w:color w:val="FFFFFF"/>
                <w:position w:val="-2"/>
                <w:sz w:val="18"/>
                <w:szCs w:val="18"/>
              </w:rPr>
              <w:t>Tehnična sposobnost</w:t>
            </w:r>
          </w:p>
        </w:tc>
      </w:tr>
    </w:tbl>
    <w:p w14:paraId="555B5D1F"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767EC40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104A5A" w14:textId="77777777" w:rsidR="005304CF" w:rsidRDefault="00A760F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11B3C" w14:textId="77777777" w:rsidR="005304CF" w:rsidRDefault="00A760FD">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5304CF" w14:paraId="220F64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25A30" w14:textId="77777777" w:rsidR="005304CF" w:rsidRDefault="00A760F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ADF25" w14:textId="77777777" w:rsidR="005304CF" w:rsidRDefault="00A760FD">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w:t>
            </w:r>
          </w:p>
        </w:tc>
      </w:tr>
      <w:tr w:rsidR="005304CF" w14:paraId="1BAE4C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F6B12"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B6B88" w14:textId="77777777" w:rsidR="005304CF" w:rsidRDefault="00A760FD">
            <w:pPr>
              <w:jc w:val="both"/>
              <w:textAlignment w:val="center"/>
            </w:pPr>
            <w:r>
              <w:rPr>
                <w:rFonts w:ascii="Arial" w:hAnsi="Arial" w:cs="Arial"/>
                <w:color w:val="000000"/>
                <w:position w:val="-2"/>
                <w:sz w:val="18"/>
                <w:szCs w:val="18"/>
              </w:rPr>
              <w:t> </w:t>
            </w:r>
          </w:p>
          <w:p w14:paraId="2498F9A7" w14:textId="77777777" w:rsidR="005304CF" w:rsidRDefault="00A760FD">
            <w:r>
              <w:rPr>
                <w:rFonts w:ascii="Arial" w:hAnsi="Arial" w:cs="Arial"/>
                <w:color w:val="000000"/>
                <w:position w:val="-2"/>
                <w:sz w:val="18"/>
                <w:szCs w:val="18"/>
              </w:rPr>
              <w:t xml:space="preserve"> /</w:t>
            </w:r>
          </w:p>
        </w:tc>
      </w:tr>
      <w:tr w:rsidR="005304CF" w14:paraId="7E6DD5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5BCE7"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CAEA1"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26F41F9F" w14:textId="77777777" w:rsidR="005304CF" w:rsidRDefault="00A760F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304CF" w14:paraId="397AEE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24535"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5F02C" w14:textId="77777777" w:rsidR="005304CF" w:rsidRDefault="00A760FD">
            <w:pPr>
              <w:spacing w:before="135" w:after="135"/>
              <w:jc w:val="both"/>
              <w:textAlignment w:val="center"/>
            </w:pPr>
            <w:r>
              <w:rPr>
                <w:rFonts w:ascii="Arial" w:hAnsi="Arial" w:cs="Arial"/>
                <w:color w:val="000000"/>
                <w:position w:val="-2"/>
                <w:sz w:val="18"/>
                <w:szCs w:val="18"/>
              </w:rPr>
              <w:t>MORAJO izpolnjevati pogoj</w:t>
            </w:r>
          </w:p>
          <w:p w14:paraId="7B8BB3BA" w14:textId="77777777" w:rsidR="005304CF" w:rsidRDefault="00A760FD">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3C193E7C" w14:textId="77777777" w:rsidR="005304CF" w:rsidRDefault="005304CF"/>
    <w:tbl>
      <w:tblPr>
        <w:tblStyle w:val="NormalTablePHPDOCX"/>
        <w:tblW w:w="9300" w:type="dxa"/>
        <w:tblInd w:w="108" w:type="dxa"/>
        <w:tblLook w:val="04A0" w:firstRow="1" w:lastRow="0" w:firstColumn="1" w:lastColumn="0" w:noHBand="0" w:noVBand="1"/>
      </w:tblPr>
      <w:tblGrid>
        <w:gridCol w:w="1860"/>
        <w:gridCol w:w="7440"/>
      </w:tblGrid>
      <w:tr w:rsidR="005304CF" w14:paraId="73A6802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7EFD0E" w14:textId="77777777" w:rsidR="005304CF" w:rsidRDefault="00A760F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Garancijska doba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ECC0B" w14:textId="77777777" w:rsidR="005304CF" w:rsidRDefault="00A760FD">
            <w:pPr>
              <w:spacing w:before="135" w:after="135"/>
              <w:jc w:val="both"/>
              <w:textAlignment w:val="center"/>
            </w:pPr>
            <w:r>
              <w:rPr>
                <w:rFonts w:ascii="Arial" w:hAnsi="Arial" w:cs="Arial"/>
                <w:color w:val="000000"/>
                <w:position w:val="-2"/>
                <w:sz w:val="18"/>
                <w:szCs w:val="18"/>
              </w:rPr>
              <w:t>Da zagotavlja garancijsko dobo ponujene opreme min. 24 mesecev, ter zagotavljanje rezervnih delov min. 8 let po izteku garancijske dobe (velja za sklop 1, 2, 3 in 15)</w:t>
            </w:r>
          </w:p>
        </w:tc>
      </w:tr>
      <w:tr w:rsidR="005304CF" w14:paraId="7A92B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8222" w14:textId="77777777" w:rsidR="005304CF" w:rsidRDefault="00A760F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D4452" w14:textId="77777777" w:rsidR="005304CF" w:rsidRDefault="00A760FD">
            <w:pPr>
              <w:spacing w:before="135" w:after="135"/>
              <w:jc w:val="both"/>
              <w:textAlignment w:val="center"/>
            </w:pPr>
            <w:r>
              <w:rPr>
                <w:rFonts w:ascii="Arial" w:hAnsi="Arial" w:cs="Arial"/>
                <w:color w:val="000000"/>
                <w:position w:val="-2"/>
                <w:sz w:val="18"/>
                <w:szCs w:val="18"/>
              </w:rPr>
              <w:t>Izjava ponudnika (obrazec Krovna izjava).</w:t>
            </w:r>
          </w:p>
        </w:tc>
      </w:tr>
      <w:tr w:rsidR="005304CF" w14:paraId="76C66C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C9D23" w14:textId="77777777" w:rsidR="005304CF" w:rsidRDefault="00A760F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541ED" w14:textId="77777777" w:rsidR="005304CF" w:rsidRDefault="00A760FD">
            <w:pPr>
              <w:jc w:val="both"/>
              <w:textAlignment w:val="center"/>
            </w:pPr>
            <w:r>
              <w:rPr>
                <w:rFonts w:ascii="Arial" w:hAnsi="Arial" w:cs="Arial"/>
                <w:color w:val="000000"/>
                <w:position w:val="-2"/>
                <w:sz w:val="18"/>
                <w:szCs w:val="18"/>
              </w:rPr>
              <w:t> </w:t>
            </w:r>
          </w:p>
          <w:p w14:paraId="719EDE63" w14:textId="77777777" w:rsidR="005304CF" w:rsidRDefault="00A760FD">
            <w:r>
              <w:rPr>
                <w:rFonts w:ascii="Arial" w:hAnsi="Arial" w:cs="Arial"/>
                <w:color w:val="000000"/>
                <w:position w:val="-2"/>
                <w:sz w:val="18"/>
                <w:szCs w:val="18"/>
              </w:rPr>
              <w:t xml:space="preserve"> /</w:t>
            </w:r>
          </w:p>
        </w:tc>
      </w:tr>
      <w:tr w:rsidR="005304CF" w14:paraId="7E53AB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F2B0B" w14:textId="77777777" w:rsidR="005304CF" w:rsidRDefault="00A760F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324FA" w14:textId="77777777" w:rsidR="005304CF" w:rsidRDefault="00A760FD">
            <w:pPr>
              <w:spacing w:before="135" w:after="135"/>
              <w:jc w:val="both"/>
              <w:textAlignment w:val="center"/>
            </w:pPr>
            <w:r>
              <w:rPr>
                <w:rFonts w:ascii="Arial" w:hAnsi="Arial" w:cs="Arial"/>
                <w:color w:val="000000"/>
                <w:position w:val="-2"/>
                <w:sz w:val="18"/>
                <w:szCs w:val="18"/>
              </w:rPr>
              <w:t>KUMULATIVNO izpolnjevanje pogoja</w:t>
            </w:r>
          </w:p>
          <w:p w14:paraId="40FE7ECF" w14:textId="77777777" w:rsidR="005304CF" w:rsidRDefault="00A760F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304CF" w14:paraId="3EA22B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7B668" w14:textId="77777777" w:rsidR="005304CF" w:rsidRDefault="00A760F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D91D1" w14:textId="77777777" w:rsidR="005304CF" w:rsidRDefault="00A760FD">
            <w:pPr>
              <w:spacing w:before="135" w:after="135"/>
              <w:jc w:val="both"/>
              <w:textAlignment w:val="center"/>
            </w:pPr>
            <w:r>
              <w:rPr>
                <w:rFonts w:ascii="Arial" w:hAnsi="Arial" w:cs="Arial"/>
                <w:color w:val="000000"/>
                <w:position w:val="-2"/>
                <w:sz w:val="18"/>
                <w:szCs w:val="18"/>
              </w:rPr>
              <w:t>NI POTREBNO izpolnjevati pogoja</w:t>
            </w:r>
          </w:p>
          <w:p w14:paraId="556FD744" w14:textId="77777777" w:rsidR="005304CF" w:rsidRDefault="00A760FD">
            <w:pPr>
              <w:jc w:val="both"/>
              <w:textAlignment w:val="center"/>
            </w:pPr>
            <w:r>
              <w:rPr>
                <w:rFonts w:ascii="Arial" w:hAnsi="Arial" w:cs="Arial"/>
                <w:color w:val="000000"/>
                <w:position w:val="-2"/>
                <w:sz w:val="18"/>
                <w:szCs w:val="18"/>
              </w:rPr>
              <w:t> </w:t>
            </w:r>
          </w:p>
        </w:tc>
      </w:tr>
    </w:tbl>
    <w:p w14:paraId="6E6A2CF3" w14:textId="77777777" w:rsidR="005304CF" w:rsidRDefault="005304CF">
      <w:pPr>
        <w:sectPr w:rsidR="005304CF" w:rsidSect="00D931BF">
          <w:pgSz w:w="11906" w:h="16838"/>
          <w:pgMar w:top="1418" w:right="1418" w:bottom="1418" w:left="1418" w:header="567" w:footer="680" w:gutter="0"/>
          <w:cols w:space="708"/>
          <w:docGrid w:linePitch="360"/>
        </w:sectPr>
      </w:pPr>
    </w:p>
    <w:p w14:paraId="7A4B535F" w14:textId="77777777" w:rsidR="00A760FD" w:rsidRPr="00141928" w:rsidRDefault="00A760F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304CF" w14:paraId="0A525868" w14:textId="77777777">
        <w:tc>
          <w:tcPr>
            <w:tcW w:w="0" w:type="auto"/>
            <w:shd w:val="clear" w:color="auto" w:fill="000000"/>
            <w:tcMar>
              <w:top w:w="150" w:type="dxa"/>
              <w:bottom w:w="150" w:type="dxa"/>
            </w:tcMar>
            <w:vAlign w:val="center"/>
          </w:tcPr>
          <w:p w14:paraId="36CA4F56" w14:textId="77777777" w:rsidR="005304CF" w:rsidRDefault="00A760FD">
            <w:pPr>
              <w:jc w:val="center"/>
            </w:pPr>
            <w:r>
              <w:rPr>
                <w:rFonts w:ascii="Arial" w:hAnsi="Arial" w:cs="Arial"/>
                <w:b/>
                <w:bCs/>
                <w:color w:val="FFFFFF"/>
                <w:position w:val="-2"/>
                <w:sz w:val="18"/>
                <w:szCs w:val="18"/>
                <w:shd w:val="clear" w:color="auto" w:fill="000000"/>
              </w:rPr>
              <w:t>Zavarovanje za dobro izvedbo</w:t>
            </w:r>
          </w:p>
        </w:tc>
      </w:tr>
    </w:tbl>
    <w:p w14:paraId="1416502C" w14:textId="77777777" w:rsidR="005304CF" w:rsidRDefault="00A760FD">
      <w:pPr>
        <w:spacing w:before="225" w:after="225" w:line="240" w:lineRule="auto"/>
        <w:jc w:val="both"/>
      </w:pPr>
      <w:r>
        <w:rPr>
          <w:rFonts w:ascii="Arial" w:hAnsi="Arial" w:cs="Arial"/>
          <w:color w:val="000000"/>
          <w:sz w:val="18"/>
          <w:szCs w:val="18"/>
        </w:rPr>
        <w:t>Instrument zavarovanja: bančna garancija / kavcijsko zavarovanje, menica</w:t>
      </w:r>
    </w:p>
    <w:p w14:paraId="370E58EA" w14:textId="77777777" w:rsidR="005304CF" w:rsidRDefault="00A760FD">
      <w:pPr>
        <w:spacing w:before="225" w:after="225" w:line="240" w:lineRule="auto"/>
        <w:jc w:val="both"/>
      </w:pPr>
      <w:r>
        <w:rPr>
          <w:rFonts w:ascii="Arial" w:hAnsi="Arial" w:cs="Arial"/>
          <w:color w:val="000000"/>
          <w:sz w:val="18"/>
          <w:szCs w:val="18"/>
        </w:rPr>
        <w:t>Višina zavarovanja: 10 % pogodbene vrednosti z DDV</w:t>
      </w:r>
    </w:p>
    <w:p w14:paraId="3C75D3F0" w14:textId="77777777" w:rsidR="005304CF" w:rsidRDefault="00A760FD">
      <w:pPr>
        <w:spacing w:before="225" w:after="225" w:line="240" w:lineRule="auto"/>
        <w:jc w:val="both"/>
      </w:pPr>
      <w:r>
        <w:rPr>
          <w:rFonts w:ascii="Arial" w:hAnsi="Arial" w:cs="Arial"/>
          <w:color w:val="000000"/>
          <w:sz w:val="18"/>
          <w:szCs w:val="18"/>
        </w:rPr>
        <w:t>Čas veljavnosti: do primopredaje opreme in izročitve zavarovanja za odpravo napak v garancijskem roku</w:t>
      </w:r>
    </w:p>
    <w:p w14:paraId="0F506A3E" w14:textId="77777777" w:rsidR="005304CF" w:rsidRDefault="00A760FD">
      <w:pPr>
        <w:spacing w:before="225" w:after="225" w:line="240" w:lineRule="auto"/>
        <w:jc w:val="both"/>
      </w:pPr>
      <w:r>
        <w:rPr>
          <w:rFonts w:ascii="Arial" w:hAnsi="Arial" w:cs="Arial"/>
          <w:color w:val="000000"/>
          <w:sz w:val="18"/>
          <w:szCs w:val="18"/>
        </w:rPr>
        <w:t>Zahtevanje dokazila: ni zahtevano dokazilo</w:t>
      </w:r>
    </w:p>
    <w:tbl>
      <w:tblPr>
        <w:tblStyle w:val="NormalTablePHPDOCX"/>
        <w:tblW w:w="2500" w:type="pct"/>
        <w:tblInd w:w="108" w:type="dxa"/>
        <w:tblLook w:val="04A0" w:firstRow="1" w:lastRow="0" w:firstColumn="1" w:lastColumn="0" w:noHBand="0" w:noVBand="1"/>
      </w:tblPr>
      <w:tblGrid>
        <w:gridCol w:w="4535"/>
      </w:tblGrid>
      <w:tr w:rsidR="005304CF" w14:paraId="323CD97D" w14:textId="77777777">
        <w:tc>
          <w:tcPr>
            <w:tcW w:w="0" w:type="auto"/>
            <w:shd w:val="clear" w:color="auto" w:fill="000000"/>
            <w:tcMar>
              <w:top w:w="150" w:type="dxa"/>
              <w:bottom w:w="150" w:type="dxa"/>
            </w:tcMar>
            <w:vAlign w:val="center"/>
          </w:tcPr>
          <w:p w14:paraId="1B088E03" w14:textId="77777777" w:rsidR="005304CF" w:rsidRDefault="00A760FD">
            <w:pPr>
              <w:jc w:val="center"/>
            </w:pPr>
            <w:r>
              <w:rPr>
                <w:rFonts w:ascii="Arial" w:hAnsi="Arial" w:cs="Arial"/>
                <w:b/>
                <w:bCs/>
                <w:color w:val="FFFFFF"/>
                <w:position w:val="-2"/>
                <w:sz w:val="18"/>
                <w:szCs w:val="18"/>
                <w:shd w:val="clear" w:color="auto" w:fill="000000"/>
              </w:rPr>
              <w:t>Zavarovanje za odpravo napak</w:t>
            </w:r>
          </w:p>
        </w:tc>
      </w:tr>
    </w:tbl>
    <w:p w14:paraId="6370666D" w14:textId="77777777" w:rsidR="005304CF" w:rsidRDefault="00A760FD">
      <w:pPr>
        <w:spacing w:before="225" w:after="225" w:line="240" w:lineRule="auto"/>
        <w:jc w:val="both"/>
      </w:pPr>
      <w:r>
        <w:rPr>
          <w:rFonts w:ascii="Arial" w:hAnsi="Arial" w:cs="Arial"/>
          <w:color w:val="000000"/>
          <w:sz w:val="18"/>
          <w:szCs w:val="18"/>
        </w:rPr>
        <w:t>Instrument zavarovanja: menica</w:t>
      </w:r>
    </w:p>
    <w:p w14:paraId="6A165184" w14:textId="77777777" w:rsidR="005304CF" w:rsidRDefault="00A760FD">
      <w:pPr>
        <w:spacing w:before="225" w:after="225" w:line="240" w:lineRule="auto"/>
        <w:jc w:val="both"/>
      </w:pPr>
      <w:r>
        <w:rPr>
          <w:rFonts w:ascii="Arial" w:hAnsi="Arial" w:cs="Arial"/>
          <w:color w:val="000000"/>
          <w:sz w:val="18"/>
          <w:szCs w:val="18"/>
        </w:rPr>
        <w:t>Višina zavarovanja: 5 % pogodbene vrednosti z DDV</w:t>
      </w:r>
    </w:p>
    <w:p w14:paraId="754220B2" w14:textId="77777777" w:rsidR="005304CF" w:rsidRDefault="00A760FD">
      <w:pPr>
        <w:spacing w:before="225" w:after="225" w:line="240" w:lineRule="auto"/>
        <w:jc w:val="both"/>
      </w:pPr>
      <w:r>
        <w:rPr>
          <w:rFonts w:ascii="Arial" w:hAnsi="Arial" w:cs="Arial"/>
          <w:color w:val="000000"/>
          <w:sz w:val="18"/>
          <w:szCs w:val="18"/>
        </w:rPr>
        <w:t>Čas veljavnosti: še najmanj 30 dni po izteku garancijske dobe</w:t>
      </w:r>
    </w:p>
    <w:p w14:paraId="04ED5483" w14:textId="77777777" w:rsidR="005304CF" w:rsidRDefault="00A760FD">
      <w:pPr>
        <w:spacing w:before="225" w:after="225" w:line="240" w:lineRule="auto"/>
        <w:jc w:val="both"/>
      </w:pPr>
      <w:r>
        <w:rPr>
          <w:rFonts w:ascii="Arial" w:hAnsi="Arial" w:cs="Arial"/>
          <w:color w:val="000000"/>
          <w:sz w:val="18"/>
          <w:szCs w:val="18"/>
        </w:rPr>
        <w:t>Zahtevanje dokazila: ni zahtevano dokazilo</w:t>
      </w:r>
    </w:p>
    <w:p w14:paraId="1FCFE535" w14:textId="77777777" w:rsidR="005304CF" w:rsidRDefault="005304CF">
      <w:pPr>
        <w:sectPr w:rsidR="005304CF" w:rsidSect="00D931BF">
          <w:pgSz w:w="11906" w:h="16838"/>
          <w:pgMar w:top="1418" w:right="1418" w:bottom="1418" w:left="1418" w:header="567" w:footer="680" w:gutter="0"/>
          <w:cols w:space="708"/>
          <w:docGrid w:linePitch="360"/>
        </w:sectPr>
      </w:pPr>
    </w:p>
    <w:p w14:paraId="0598DDE7" w14:textId="77777777" w:rsidR="00A760FD" w:rsidRPr="00A207D9" w:rsidRDefault="00A760F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4858A82" w14:textId="77777777" w:rsidR="00A760FD" w:rsidRDefault="00A760FD" w:rsidP="00EC6CA7">
      <w:pPr>
        <w:spacing w:before="240" w:after="120"/>
        <w:rPr>
          <w:rFonts w:ascii="Arial" w:hAnsi="Arial" w:cs="Arial"/>
          <w:sz w:val="18"/>
          <w:szCs w:val="18"/>
        </w:rPr>
      </w:pPr>
    </w:p>
    <w:tbl>
      <w:tblPr>
        <w:tblStyle w:val="NormalTablePHPDOCX"/>
        <w:tblW w:w="5275"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556"/>
      </w:tblGrid>
      <w:tr w:rsidR="005304CF" w14:paraId="2DC2A65B" w14:textId="77777777" w:rsidTr="00473900">
        <w:tc>
          <w:tcPr>
            <w:tcW w:w="0" w:type="auto"/>
            <w:shd w:val="clear" w:color="auto" w:fill="FFFFFF"/>
            <w:tcMar>
              <w:top w:w="75" w:type="dxa"/>
              <w:bottom w:w="75" w:type="dxa"/>
            </w:tcMar>
            <w:vAlign w:val="center"/>
          </w:tcPr>
          <w:p w14:paraId="221F81C8" w14:textId="7C3BB89F" w:rsidR="005304CF" w:rsidRDefault="00A760FD">
            <w:r>
              <w:rPr>
                <w:rFonts w:ascii="Arial" w:hAnsi="Arial" w:cs="Arial"/>
                <w:b/>
                <w:bCs/>
                <w:color w:val="000000"/>
                <w:position w:val="-2"/>
                <w:sz w:val="18"/>
                <w:szCs w:val="18"/>
                <w:shd w:val="clear" w:color="auto" w:fill="FFFFFF"/>
              </w:rPr>
              <w:t>Splošne specifikacije</w:t>
            </w:r>
            <w:r w:rsidR="004F70DA">
              <w:rPr>
                <w:rFonts w:ascii="Arial" w:hAnsi="Arial" w:cs="Arial"/>
                <w:b/>
                <w:bCs/>
                <w:color w:val="000000"/>
                <w:position w:val="-2"/>
                <w:sz w:val="18"/>
                <w:szCs w:val="18"/>
                <w:shd w:val="clear" w:color="auto" w:fill="FFFFFF"/>
              </w:rPr>
              <w:t xml:space="preserve"> oz. zahteve</w:t>
            </w:r>
          </w:p>
        </w:tc>
      </w:tr>
      <w:tr w:rsidR="005304CF" w14:paraId="2D999EA5" w14:textId="77777777" w:rsidTr="00473900">
        <w:tblPrEx>
          <w:tblBorders>
            <w:top w:val="none" w:sz="0" w:space="0" w:color="auto"/>
            <w:left w:val="none" w:sz="0" w:space="0" w:color="auto"/>
            <w:bottom w:val="none" w:sz="0" w:space="0" w:color="auto"/>
            <w:right w:val="none" w:sz="0" w:space="0" w:color="auto"/>
          </w:tblBorders>
          <w:shd w:val="clear" w:color="auto" w:fill="auto"/>
        </w:tblPrEx>
        <w:tc>
          <w:tcPr>
            <w:tcW w:w="0" w:type="auto"/>
            <w:tcMar>
              <w:top w:w="135" w:type="dxa"/>
              <w:bottom w:w="135" w:type="dxa"/>
            </w:tcMar>
            <w:vAlign w:val="center"/>
          </w:tcPr>
          <w:p w14:paraId="3A0FCEFE" w14:textId="54F371AE" w:rsidR="005304CF" w:rsidRDefault="005304CF">
            <w:pPr>
              <w:jc w:val="both"/>
              <w:textAlignment w:val="center"/>
            </w:pPr>
          </w:p>
          <w:p w14:paraId="6A771D62" w14:textId="77777777" w:rsidR="00154731" w:rsidRPr="00473900"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sz w:val="18"/>
                <w:szCs w:val="18"/>
              </w:rPr>
              <w:t>Zahteve za posamezni voziček se nahajajo v prilogi 1:  TEHNIČNE ZAHTEVE.</w:t>
            </w:r>
          </w:p>
          <w:p w14:paraId="76AF1DD4" w14:textId="77777777" w:rsidR="00154731"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position w:val="-2"/>
                <w:sz w:val="18"/>
                <w:szCs w:val="18"/>
              </w:rPr>
              <w:t>Dobavljena oprema mora biti opremljena s CE oznako (»</w:t>
            </w:r>
            <w:proofErr w:type="spellStart"/>
            <w:r>
              <w:rPr>
                <w:rFonts w:ascii="Arial" w:hAnsi="Arial" w:cs="Arial"/>
                <w:color w:val="000000"/>
                <w:position w:val="-2"/>
                <w:sz w:val="18"/>
                <w:szCs w:val="18"/>
              </w:rPr>
              <w:t>Conformite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Europe</w:t>
            </w:r>
            <w:proofErr w:type="spellEnd"/>
            <w:r>
              <w:rPr>
                <w:rFonts w:ascii="Arial" w:hAnsi="Arial" w:cs="Arial"/>
                <w:color w:val="000000"/>
                <w:position w:val="-2"/>
                <w:sz w:val="18"/>
                <w:szCs w:val="18"/>
              </w:rPr>
              <w:t>«) in ustrezati vsem standardom in atestom, ki so obvezni za to vrsto blaga v EU.</w:t>
            </w:r>
          </w:p>
          <w:p w14:paraId="37183711" w14:textId="77777777" w:rsidR="00154731"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position w:val="-2"/>
                <w:sz w:val="18"/>
                <w:szCs w:val="18"/>
              </w:rPr>
              <w:t>Vrste in količine razpisanega blaga se nahajajo v predračunu - seznamu razpisanega blaga. Naročnik bo v primeru, da se do konca leta 2026 pokaže še kakšna dodatna potreba po razpisanem blagu, le tega kupil  pri najugodnejšem ponudniku v okviru predmetnega javnega naročila.</w:t>
            </w:r>
          </w:p>
          <w:p w14:paraId="37055421" w14:textId="77777777" w:rsidR="00154731"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position w:val="-2"/>
                <w:sz w:val="18"/>
                <w:szCs w:val="18"/>
              </w:rPr>
              <w:t>Rok dobave: v roku 60 dni po podpisu pogodbe.</w:t>
            </w:r>
          </w:p>
          <w:p w14:paraId="62793E5E" w14:textId="77777777" w:rsidR="00154731"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position w:val="-2"/>
                <w:sz w:val="18"/>
                <w:szCs w:val="18"/>
              </w:rPr>
              <w:t>Doba zagotavljanja rezervnih delov min. 8 let po izteku garancijske dobe (ponudnik priloži lastno izjavo).</w:t>
            </w:r>
          </w:p>
          <w:p w14:paraId="605A87D2" w14:textId="77777777" w:rsidR="00154731" w:rsidRPr="00A94A33"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position w:val="-2"/>
                <w:sz w:val="18"/>
                <w:szCs w:val="18"/>
              </w:rPr>
              <w:t>Testiranje:  Naročnik bo v primeru, da ponujene opreme ne pozna oz. je v bolnišnici še ni uporabljal, od ponudnika lahko zahteval predstavitev le tega ter izvedel testiranje. Ponudnik bo moral v roku 10 delovnih dni od pisnega poziva naročnika na testiranje dostaviti po en zahtevan artikel. Voziček/mizica bo na testiranju pri naročniku min. 5 delovnih dni. V kolikor ponudnik zahtevane opreme ne dostavi oz. ne dostavi v zahtevanem roku, bo naročnik takega ponudnika izločil iz nadaljnjega postopka oddaje javnega naročila. V kolikor se pri klinični preizkušnji ugotovi, da ponujena oprema funkcionalno in kakovostno ne ustreza, si naročnik pridržuje pravico, da opremo izloči iz nadaljnjega ocenjevanja.</w:t>
            </w:r>
          </w:p>
          <w:p w14:paraId="0C195DCE" w14:textId="77777777" w:rsidR="00154731" w:rsidRDefault="00154731" w:rsidP="00154731">
            <w:pPr>
              <w:numPr>
                <w:ilvl w:val="0"/>
                <w:numId w:val="14"/>
              </w:numPr>
              <w:spacing w:after="200" w:line="276" w:lineRule="auto"/>
              <w:rPr>
                <w:rFonts w:ascii="Arial" w:hAnsi="Arial" w:cs="Arial"/>
                <w:color w:val="000000"/>
                <w:sz w:val="18"/>
                <w:szCs w:val="18"/>
              </w:rPr>
            </w:pPr>
            <w:r>
              <w:rPr>
                <w:rFonts w:ascii="Arial" w:hAnsi="Arial" w:cs="Arial"/>
                <w:color w:val="000000"/>
                <w:sz w:val="18"/>
                <w:szCs w:val="18"/>
              </w:rPr>
              <w:t>Ponudnik mora za ponujeno opremo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ponujena oprema izpolnjuje vse tehnične zahteve iz specifikacije zahtev naročnika.</w:t>
            </w:r>
          </w:p>
          <w:p w14:paraId="44306B7F" w14:textId="77777777" w:rsidR="00154731" w:rsidRDefault="00154731" w:rsidP="00154731">
            <w:pPr>
              <w:ind w:left="720"/>
              <w:rPr>
                <w:rFonts w:ascii="Arial" w:hAnsi="Arial" w:cs="Arial"/>
                <w:color w:val="000000"/>
                <w:sz w:val="18"/>
                <w:szCs w:val="18"/>
              </w:rPr>
            </w:pPr>
            <w:r>
              <w:rPr>
                <w:rFonts w:ascii="Arial" w:hAnsi="Arial" w:cs="Arial"/>
                <w:color w:val="000000"/>
                <w:sz w:val="18"/>
                <w:szCs w:val="18"/>
              </w:rPr>
              <w:t>Ponudnik mora v priloženi tehnični dokumentaciji nedvoumno označiti tiste dele dokumentacije, iz katerih bo razvidno, da ponujena oprema izpolnjuje tehnične zahteve definirane v specifikaciji zahtev naročnika.</w:t>
            </w:r>
          </w:p>
          <w:p w14:paraId="1098C1CE" w14:textId="77777777" w:rsidR="00154731" w:rsidRDefault="00154731" w:rsidP="00154731">
            <w:pPr>
              <w:ind w:left="720"/>
              <w:rPr>
                <w:rFonts w:ascii="Arial" w:hAnsi="Arial" w:cs="Arial"/>
                <w:color w:val="000000"/>
                <w:sz w:val="18"/>
                <w:szCs w:val="18"/>
              </w:rPr>
            </w:pPr>
            <w:r w:rsidRPr="00A94A33">
              <w:rPr>
                <w:rFonts w:ascii="Arial" w:hAnsi="Arial" w:cs="Arial"/>
                <w:color w:val="000000"/>
                <w:sz w:val="18"/>
                <w:szCs w:val="18"/>
              </w:rPr>
              <w:t>Če iz proizvajalčeve tehnične dokumentacije posamezna zahtevana tehnična lastnost ni razvidna, lahko ponudnik predloži drugo ustrezno dokazilo, iz katerega je mogoče nedvoumno preveriti izpolnjevanje zahtevane lastnosti, oziroma lastno izjavo, s katero izrecno potrdi izpolnjevanje konkretne zahtevane tehnične lastnosti.</w:t>
            </w:r>
          </w:p>
          <w:p w14:paraId="4F4FA712" w14:textId="77777777" w:rsidR="00154731" w:rsidRPr="00154731" w:rsidRDefault="00154731" w:rsidP="00154731">
            <w:pPr>
              <w:ind w:left="720"/>
              <w:rPr>
                <w:rFonts w:ascii="Arial" w:hAnsi="Arial" w:cs="Arial"/>
                <w:b/>
                <w:bCs/>
                <w:color w:val="000000"/>
                <w:sz w:val="18"/>
                <w:szCs w:val="18"/>
              </w:rPr>
            </w:pPr>
            <w:r w:rsidRPr="00154731">
              <w:rPr>
                <w:rFonts w:ascii="Arial" w:hAnsi="Arial" w:cs="Arial"/>
                <w:b/>
                <w:bCs/>
                <w:color w:val="000000"/>
                <w:sz w:val="18"/>
                <w:szCs w:val="18"/>
              </w:rPr>
              <w:t>Ponudnike pozivamo, da naj bodo pri tem skrbni, saj ponudb v tehničnem delu ni dovoljeno dopolnjevati.</w:t>
            </w:r>
          </w:p>
          <w:p w14:paraId="2AED6A54" w14:textId="77777777" w:rsidR="005304CF" w:rsidRDefault="005304CF"/>
          <w:tbl>
            <w:tblPr>
              <w:tblStyle w:val="NormalTablePHPDOCX"/>
              <w:tblW w:w="0" w:type="auto"/>
              <w:tblLook w:val="04A0" w:firstRow="1" w:lastRow="0" w:firstColumn="1" w:lastColumn="0" w:noHBand="0" w:noVBand="1"/>
            </w:tblPr>
            <w:tblGrid>
              <w:gridCol w:w="222"/>
            </w:tblGrid>
            <w:tr w:rsidR="005304CF" w14:paraId="612D01C4" w14:textId="77777777">
              <w:tc>
                <w:tcPr>
                  <w:tcW w:w="0" w:type="auto"/>
                  <w:tcMar>
                    <w:top w:w="0" w:type="auto"/>
                    <w:bottom w:w="0" w:type="auto"/>
                  </w:tcMar>
                </w:tcPr>
                <w:p w14:paraId="5DE6252C" w14:textId="77777777" w:rsidR="005304CF" w:rsidRDefault="005304CF"/>
              </w:tc>
            </w:tr>
          </w:tbl>
          <w:p w14:paraId="16A9B4EA" w14:textId="77777777" w:rsidR="005304CF" w:rsidRDefault="005304CF"/>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4"/>
            </w:tblGrid>
            <w:tr w:rsidR="005304CF" w14:paraId="7748E576" w14:textId="77777777">
              <w:tc>
                <w:tcPr>
                  <w:tcW w:w="0" w:type="auto"/>
                  <w:shd w:val="clear" w:color="auto" w:fill="FFFFFF"/>
                  <w:tcMar>
                    <w:top w:w="75" w:type="dxa"/>
                    <w:bottom w:w="75" w:type="dxa"/>
                  </w:tcMar>
                  <w:vAlign w:val="center"/>
                </w:tcPr>
                <w:p w14:paraId="078E4064" w14:textId="77777777" w:rsidR="005304CF" w:rsidRDefault="00A760FD">
                  <w:r>
                    <w:rPr>
                      <w:rFonts w:ascii="Arial" w:hAnsi="Arial" w:cs="Arial"/>
                      <w:b/>
                      <w:bCs/>
                      <w:color w:val="000000"/>
                      <w:position w:val="-2"/>
                      <w:sz w:val="18"/>
                      <w:szCs w:val="18"/>
                      <w:shd w:val="clear" w:color="auto" w:fill="FFFFFF"/>
                    </w:rPr>
                    <w:t>Garancijska doba</w:t>
                  </w:r>
                </w:p>
              </w:tc>
            </w:tr>
          </w:tbl>
          <w:p w14:paraId="4297D55B" w14:textId="77777777" w:rsidR="005304CF" w:rsidRDefault="005304CF"/>
          <w:p w14:paraId="55E0D6B4" w14:textId="6B612E12" w:rsidR="005304CF" w:rsidRDefault="00A760FD">
            <w:pPr>
              <w:spacing w:after="135"/>
              <w:textAlignment w:val="center"/>
            </w:pPr>
            <w:r>
              <w:rPr>
                <w:rFonts w:ascii="Arial" w:hAnsi="Arial" w:cs="Arial"/>
                <w:color w:val="000000"/>
                <w:position w:val="-2"/>
                <w:sz w:val="18"/>
                <w:szCs w:val="18"/>
              </w:rPr>
              <w:t>Min. 24 mesecev (za vse razpisane vrste opreme) ter dobavo rezervnih delov še min. 8 let po izteku garancijske dobe.</w:t>
            </w:r>
          </w:p>
        </w:tc>
      </w:tr>
    </w:tbl>
    <w:p w14:paraId="7967DEF4" w14:textId="77777777" w:rsidR="005304CF" w:rsidRDefault="005304CF">
      <w:pPr>
        <w:sectPr w:rsidR="005304CF" w:rsidSect="00D931BF">
          <w:pgSz w:w="11906" w:h="16838"/>
          <w:pgMar w:top="1418" w:right="1418" w:bottom="1418" w:left="1418" w:header="567" w:footer="680" w:gutter="0"/>
          <w:cols w:space="708"/>
          <w:docGrid w:linePitch="360"/>
        </w:sectPr>
      </w:pPr>
    </w:p>
    <w:p w14:paraId="20E12DA1" w14:textId="77777777" w:rsidR="00A760FD" w:rsidRPr="00A17BFF" w:rsidRDefault="00A760F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9A03E0B" w14:textId="77777777" w:rsidR="00A760FD" w:rsidRPr="00A17BFF" w:rsidRDefault="00A760FD" w:rsidP="00827BFC">
      <w:pPr>
        <w:pStyle w:val="Paragraf"/>
        <w:rPr>
          <w:rFonts w:ascii="Arial" w:hAnsi="Arial" w:cs="Arial"/>
        </w:rPr>
      </w:pPr>
    </w:p>
    <w:p w14:paraId="137933EB" w14:textId="77777777" w:rsidR="005304CF" w:rsidRDefault="00A760F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BC98508" w14:textId="77777777" w:rsidR="005304CF" w:rsidRDefault="00A760FD">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D014265" w14:textId="77777777" w:rsidR="005304CF" w:rsidRDefault="00A760F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45D0943" w14:textId="77777777" w:rsidR="00A760FD" w:rsidRPr="00A17BFF" w:rsidRDefault="00A760F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5304CF" w14:paraId="48C8EE2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3930D2" w14:textId="77777777" w:rsidR="005304CF" w:rsidRDefault="00A760F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12CE32" w14:textId="77777777" w:rsidR="005304CF" w:rsidRDefault="00A760F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7D08D7" w14:textId="77777777" w:rsidR="005304CF" w:rsidRDefault="00A760FD">
            <w:pPr>
              <w:jc w:val="center"/>
            </w:pPr>
            <w:r>
              <w:rPr>
                <w:rFonts w:ascii="Arial" w:hAnsi="Arial" w:cs="Arial"/>
                <w:b/>
                <w:bCs/>
                <w:color w:val="000000"/>
                <w:position w:val="-3"/>
                <w:sz w:val="20"/>
                <w:szCs w:val="20"/>
                <w:shd w:val="clear" w:color="auto" w:fill="AAAAAA"/>
              </w:rPr>
              <w:t>Opombe</w:t>
            </w:r>
          </w:p>
        </w:tc>
      </w:tr>
      <w:tr w:rsidR="005304CF" w14:paraId="3F94A6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63EE3" w14:textId="77777777" w:rsidR="005304CF" w:rsidRDefault="00A760F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7850B" w14:textId="15C9FA8A" w:rsidR="005304CF" w:rsidRDefault="00A760FD">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7FD7F" w14:textId="77777777" w:rsidR="005304CF" w:rsidRDefault="00A760FD">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5304CF" w14:paraId="101E0E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0E99A" w14:textId="77777777" w:rsidR="005304CF" w:rsidRDefault="00A760F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EA285" w14:textId="009D38A2" w:rsidR="005304CF" w:rsidRDefault="00A760FD">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D9F89" w14:textId="77777777" w:rsidR="005304CF" w:rsidRDefault="00A760FD">
            <w:pPr>
              <w:spacing w:before="135" w:after="135"/>
              <w:jc w:val="both"/>
              <w:textAlignment w:val="center"/>
            </w:pPr>
            <w:r>
              <w:rPr>
                <w:rFonts w:ascii="Arial" w:hAnsi="Arial" w:cs="Arial"/>
                <w:color w:val="000000"/>
                <w:position w:val="-2"/>
                <w:sz w:val="18"/>
                <w:szCs w:val="18"/>
              </w:rPr>
              <w:t>Izpolnjen, podpisan in žigosan.</w:t>
            </w:r>
          </w:p>
        </w:tc>
      </w:tr>
      <w:tr w:rsidR="005304CF" w14:paraId="43D082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7EC1B" w14:textId="77777777" w:rsidR="005304CF" w:rsidRDefault="00A760F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9AF49" w14:textId="2A9250AE" w:rsidR="005304CF" w:rsidRDefault="00A760FD">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65783" w14:textId="77777777" w:rsidR="005304CF" w:rsidRDefault="00A760FD">
            <w:pPr>
              <w:spacing w:before="135" w:after="135"/>
              <w:jc w:val="both"/>
              <w:textAlignment w:val="center"/>
            </w:pPr>
            <w:r>
              <w:rPr>
                <w:rFonts w:ascii="Arial" w:hAnsi="Arial" w:cs="Arial"/>
                <w:color w:val="000000"/>
                <w:position w:val="-2"/>
                <w:sz w:val="18"/>
                <w:szCs w:val="18"/>
              </w:rPr>
              <w:t>Izpolnjen, podpisan in žigosan. </w:t>
            </w:r>
          </w:p>
          <w:p w14:paraId="5BB82E2E" w14:textId="77777777" w:rsidR="005304CF" w:rsidRDefault="00A760F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304CF" w14:paraId="4AA65A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07E95" w14:textId="77777777" w:rsidR="005304CF" w:rsidRDefault="00A760F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4EC07" w14:textId="474F86FE" w:rsidR="005304CF" w:rsidRDefault="00A760FD">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F907A" w14:textId="77777777" w:rsidR="005304CF" w:rsidRDefault="00A760FD">
            <w:pPr>
              <w:spacing w:before="135" w:after="135"/>
              <w:jc w:val="both"/>
              <w:textAlignment w:val="center"/>
            </w:pPr>
            <w:r>
              <w:rPr>
                <w:rFonts w:ascii="Arial" w:hAnsi="Arial" w:cs="Arial"/>
                <w:color w:val="000000"/>
                <w:position w:val="-2"/>
                <w:sz w:val="18"/>
                <w:szCs w:val="18"/>
              </w:rPr>
              <w:t>Parafiran ali elektronsko podpisan.</w:t>
            </w:r>
          </w:p>
        </w:tc>
      </w:tr>
      <w:tr w:rsidR="005304CF" w14:paraId="72BBAB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E89F3" w14:textId="77777777" w:rsidR="005304CF" w:rsidRDefault="00A760F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F170D" w14:textId="3A1A51A7" w:rsidR="005304CF" w:rsidRDefault="00A760FD">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43D97" w14:textId="77777777" w:rsidR="005304CF" w:rsidRDefault="00A760FD">
            <w:pPr>
              <w:spacing w:before="135" w:after="135"/>
              <w:jc w:val="both"/>
              <w:textAlignment w:val="center"/>
            </w:pPr>
            <w:r>
              <w:rPr>
                <w:rFonts w:ascii="Arial" w:hAnsi="Arial" w:cs="Arial"/>
                <w:color w:val="000000"/>
                <w:position w:val="-2"/>
                <w:sz w:val="18"/>
                <w:szCs w:val="18"/>
              </w:rPr>
              <w:t>Parafiran ali elektronsko podpisan.</w:t>
            </w:r>
          </w:p>
        </w:tc>
      </w:tr>
      <w:tr w:rsidR="005304CF" w14:paraId="533403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D68AA" w14:textId="77777777" w:rsidR="005304CF" w:rsidRDefault="00A760F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506EB" w14:textId="23646F7A" w:rsidR="005304CF" w:rsidRDefault="00A760FD">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731F3" w14:textId="77777777" w:rsidR="005304CF" w:rsidRDefault="00A760FD">
            <w:pPr>
              <w:spacing w:before="135" w:after="135"/>
              <w:jc w:val="both"/>
              <w:textAlignment w:val="center"/>
            </w:pPr>
            <w:r>
              <w:rPr>
                <w:rFonts w:ascii="Arial" w:hAnsi="Arial" w:cs="Arial"/>
                <w:color w:val="000000"/>
                <w:position w:val="-2"/>
                <w:sz w:val="18"/>
                <w:szCs w:val="18"/>
              </w:rPr>
              <w:t>Parafiran ali elektronsko podpisan.</w:t>
            </w:r>
          </w:p>
        </w:tc>
      </w:tr>
      <w:tr w:rsidR="005304CF" w14:paraId="329CDF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AD5A1" w14:textId="77777777" w:rsidR="005304CF" w:rsidRDefault="00A760F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233C4" w14:textId="2DDD354C" w:rsidR="005304CF" w:rsidRDefault="00A760FD">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8BB79" w14:textId="77777777" w:rsidR="005304CF" w:rsidRDefault="00A760FD">
            <w:pPr>
              <w:spacing w:before="135" w:after="135"/>
              <w:jc w:val="both"/>
              <w:textAlignment w:val="center"/>
            </w:pPr>
            <w:r>
              <w:rPr>
                <w:rFonts w:ascii="Arial" w:hAnsi="Arial" w:cs="Arial"/>
                <w:color w:val="000000"/>
                <w:position w:val="-2"/>
                <w:sz w:val="18"/>
                <w:szCs w:val="18"/>
              </w:rPr>
              <w:t>Izpolnjen, podpisan in žigosan</w:t>
            </w:r>
          </w:p>
        </w:tc>
      </w:tr>
      <w:tr w:rsidR="005304CF" w14:paraId="1229E2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9392E" w14:textId="77777777" w:rsidR="005304CF" w:rsidRDefault="00A760F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37771" w14:textId="107B5248" w:rsidR="005304CF" w:rsidRDefault="00A760FD">
            <w:r>
              <w:rPr>
                <w:rFonts w:ascii="Arial" w:hAnsi="Arial" w:cs="Arial"/>
                <w:color w:val="000000"/>
                <w:position w:val="-2"/>
                <w:sz w:val="18"/>
                <w:szCs w:val="18"/>
              </w:rPr>
              <w:t>Tehnična dokumentacija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A332C" w14:textId="77777777" w:rsidR="005304CF" w:rsidRDefault="00A760FD">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naložijo v eno - ločeno datoteko in označijo v skladu z zahtevami v RD, in sicer zato, ker se potem ta </w:t>
            </w:r>
            <w:r>
              <w:rPr>
                <w:rFonts w:ascii="Arial" w:hAnsi="Arial" w:cs="Arial"/>
                <w:color w:val="000000"/>
                <w:position w:val="-2"/>
                <w:sz w:val="18"/>
                <w:szCs w:val="18"/>
              </w:rPr>
              <w:lastRenderedPageBreak/>
              <w:t>dokumentacija posreduje strokovnim članom komisije (le ti podatke lažje najdejo in je tako manj možnosti napak pri potrjevanju ustreznosti ponujenega blaga). Ostale zahtevane obrazce in vzorce pogodb pa naložite v drugo datoteko.</w:t>
            </w:r>
          </w:p>
        </w:tc>
      </w:tr>
      <w:tr w:rsidR="005304CF" w14:paraId="449877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1AFA3" w14:textId="77777777" w:rsidR="005304CF" w:rsidRDefault="00A760FD">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BF2C7" w14:textId="17CCF838" w:rsidR="005304CF" w:rsidRDefault="00A760FD">
            <w:r>
              <w:rPr>
                <w:rFonts w:ascii="Arial" w:hAnsi="Arial" w:cs="Arial"/>
                <w:color w:val="000000"/>
                <w:position w:val="-2"/>
                <w:sz w:val="18"/>
                <w:szCs w:val="18"/>
              </w:rPr>
              <w:t>Predračun - seznam razpisanega blaga ali storitev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DB229" w14:textId="77777777" w:rsidR="005304CF" w:rsidRDefault="00A760FD">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5304CF" w14:paraId="2CD2A9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33AAE" w14:textId="77777777" w:rsidR="005304CF" w:rsidRDefault="00A760F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EE619" w14:textId="2D5B3691" w:rsidR="005304CF" w:rsidRDefault="00A760FD">
            <w:r>
              <w:rPr>
                <w:rFonts w:ascii="Arial" w:hAnsi="Arial" w:cs="Arial"/>
                <w:color w:val="000000"/>
                <w:position w:val="-2"/>
                <w:sz w:val="18"/>
                <w:szCs w:val="18"/>
              </w:rPr>
              <w:t>Vzorec pogodbe: Pogodba o dobavi.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E3275" w14:textId="77777777" w:rsidR="005304CF" w:rsidRDefault="00A760FD">
            <w:pPr>
              <w:spacing w:before="135" w:after="135"/>
              <w:jc w:val="both"/>
              <w:textAlignment w:val="center"/>
            </w:pPr>
            <w:r>
              <w:rPr>
                <w:rFonts w:ascii="Arial" w:hAnsi="Arial" w:cs="Arial"/>
                <w:color w:val="000000"/>
                <w:position w:val="-2"/>
                <w:sz w:val="18"/>
                <w:szCs w:val="18"/>
              </w:rPr>
              <w:t>Podpisan (ročno ali elektronsko).</w:t>
            </w:r>
          </w:p>
        </w:tc>
      </w:tr>
    </w:tbl>
    <w:p w14:paraId="28BD0B56" w14:textId="77777777" w:rsidR="005304CF" w:rsidRDefault="005304CF">
      <w:pPr>
        <w:sectPr w:rsidR="005304CF" w:rsidSect="00D931BF">
          <w:pgSz w:w="11906" w:h="16838"/>
          <w:pgMar w:top="1418" w:right="1418" w:bottom="1418" w:left="1418" w:header="567" w:footer="680" w:gutter="0"/>
          <w:cols w:space="708"/>
          <w:docGrid w:linePitch="360"/>
        </w:sectPr>
      </w:pPr>
    </w:p>
    <w:p w14:paraId="77689D6F"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36C9833" w14:textId="77777777" w:rsidR="00A760FD" w:rsidRPr="00252358" w:rsidRDefault="00A760FD" w:rsidP="00252358"/>
    <w:p w14:paraId="78178D27"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A8F0CF3" w14:textId="77777777" w:rsidR="00A760FD" w:rsidRDefault="00A760FD" w:rsidP="00EB2A75">
      <w:pPr>
        <w:spacing w:after="120"/>
        <w:rPr>
          <w:rFonts w:ascii="Arial" w:hAnsi="Arial" w:cs="Arial"/>
        </w:rPr>
      </w:pPr>
    </w:p>
    <w:p w14:paraId="1CF0A2D1" w14:textId="77777777" w:rsidR="005304CF" w:rsidRDefault="00A760F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VOZIČKI MEDICINSKI</w:t>
      </w:r>
      <w:r>
        <w:rPr>
          <w:rFonts w:ascii="Arial" w:hAnsi="Arial" w:cs="Arial"/>
          <w:color w:val="000000"/>
          <w:sz w:val="18"/>
          <w:szCs w:val="18"/>
        </w:rPr>
        <w:t>« dajemo ponudbo, kot sledi:</w:t>
      </w:r>
    </w:p>
    <w:p w14:paraId="56A2EBEA" w14:textId="77777777" w:rsidR="005304CF" w:rsidRDefault="00A760F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304CF" w14:paraId="6291627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4E7E" w14:textId="77777777" w:rsidR="005304CF" w:rsidRDefault="00A760F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D137C" w14:textId="77777777" w:rsidR="005304CF" w:rsidRDefault="00A760FD">
            <w:r>
              <w:rPr>
                <w:rFonts w:ascii="Arial" w:hAnsi="Arial" w:cs="Arial"/>
                <w:color w:val="000000"/>
                <w:position w:val="-2"/>
                <w:sz w:val="18"/>
                <w:szCs w:val="18"/>
              </w:rPr>
              <w:t> </w:t>
            </w:r>
          </w:p>
        </w:tc>
      </w:tr>
      <w:tr w:rsidR="005304CF" w14:paraId="664AE32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BA168" w14:textId="77777777" w:rsidR="005304CF" w:rsidRDefault="00A760F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C10BC" w14:textId="77777777" w:rsidR="005304CF" w:rsidRDefault="00A760FD">
            <w:r>
              <w:rPr>
                <w:rFonts w:ascii="Arial" w:hAnsi="Arial" w:cs="Arial"/>
                <w:color w:val="000000"/>
                <w:position w:val="-2"/>
                <w:sz w:val="18"/>
                <w:szCs w:val="18"/>
              </w:rPr>
              <w:t> </w:t>
            </w:r>
          </w:p>
        </w:tc>
      </w:tr>
      <w:tr w:rsidR="005304CF" w14:paraId="2DA645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9F7E2" w14:textId="77777777" w:rsidR="005304CF" w:rsidRDefault="00A760FD">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77E54" w14:textId="77777777" w:rsidR="005304CF" w:rsidRDefault="00A760FD">
            <w:r>
              <w:rPr>
                <w:rFonts w:ascii="Arial" w:hAnsi="Arial" w:cs="Arial"/>
                <w:color w:val="000000"/>
                <w:position w:val="-2"/>
                <w:sz w:val="18"/>
                <w:szCs w:val="18"/>
              </w:rPr>
              <w:t> </w:t>
            </w:r>
          </w:p>
        </w:tc>
      </w:tr>
      <w:tr w:rsidR="005304CF" w14:paraId="4367FC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7987A" w14:textId="77777777" w:rsidR="005304CF" w:rsidRDefault="00A760FD">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16121" w14:textId="77777777" w:rsidR="005304CF" w:rsidRDefault="00A760FD">
            <w:r>
              <w:rPr>
                <w:rFonts w:ascii="Arial" w:hAnsi="Arial" w:cs="Arial"/>
                <w:color w:val="000000"/>
                <w:position w:val="-2"/>
                <w:sz w:val="18"/>
                <w:szCs w:val="18"/>
              </w:rPr>
              <w:t> </w:t>
            </w:r>
          </w:p>
        </w:tc>
      </w:tr>
    </w:tbl>
    <w:p w14:paraId="075013E7" w14:textId="77777777" w:rsidR="005304CF" w:rsidRDefault="00A760FD">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6182943" w14:textId="77777777" w:rsidR="005304CF" w:rsidRDefault="00A760FD">
      <w:pPr>
        <w:spacing w:before="225" w:after="225" w:line="240" w:lineRule="auto"/>
      </w:pPr>
      <w:r>
        <w:rPr>
          <w:rFonts w:ascii="Arial" w:hAnsi="Arial" w:cs="Arial"/>
          <w:color w:val="000000"/>
          <w:sz w:val="18"/>
          <w:szCs w:val="18"/>
        </w:rPr>
        <w:t>Ponudbo oddajamo (ustrezno označite):</w:t>
      </w:r>
    </w:p>
    <w:p w14:paraId="07F3A67E" w14:textId="77777777" w:rsidR="005304CF" w:rsidRDefault="00A760FD">
      <w:pPr>
        <w:spacing w:before="225" w:after="225" w:line="240" w:lineRule="auto"/>
      </w:pPr>
      <w:r>
        <w:fldChar w:fldCharType="begin">
          <w:ffData>
            <w:name w:val="cbox16a7da522b411c"/>
            <w:enabled/>
            <w:calcOnExit w:val="0"/>
            <w:checkBox>
              <w:sizeAuto/>
              <w:default w:val="0"/>
            </w:checkBox>
          </w:ffData>
        </w:fldChar>
      </w:r>
      <w:bookmarkStart w:id="0" w:name="cbox16a7da522b411c"/>
      <w:r>
        <w:instrText xml:space="preserve"> FORMCHECKBOX </w:instrText>
      </w:r>
      <w:r>
        <w:fldChar w:fldCharType="separate"/>
      </w:r>
      <w:r>
        <w:fldChar w:fldCharType="end"/>
      </w:r>
      <w:bookmarkEnd w:id="0"/>
      <w:r>
        <w:rPr>
          <w:rFonts w:ascii="Arial" w:hAnsi="Arial" w:cs="Arial"/>
          <w:color w:val="000000"/>
          <w:sz w:val="18"/>
          <w:szCs w:val="18"/>
        </w:rPr>
        <w:t> samostojno</w:t>
      </w:r>
    </w:p>
    <w:p w14:paraId="2946D743" w14:textId="77777777" w:rsidR="005304CF" w:rsidRDefault="00A760FD">
      <w:pPr>
        <w:spacing w:before="225" w:after="225" w:line="240" w:lineRule="auto"/>
      </w:pPr>
      <w:r>
        <w:fldChar w:fldCharType="begin">
          <w:ffData>
            <w:name w:val="cbox16a7da522b4308"/>
            <w:enabled/>
            <w:calcOnExit w:val="0"/>
            <w:checkBox>
              <w:sizeAuto/>
              <w:default w:val="0"/>
            </w:checkBox>
          </w:ffData>
        </w:fldChar>
      </w:r>
      <w:bookmarkStart w:id="1" w:name="cbox16a7da522b430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DBCF49E" w14:textId="77777777" w:rsidR="005304CF" w:rsidRDefault="00A760FD">
      <w:pPr>
        <w:spacing w:before="225" w:after="225" w:line="240" w:lineRule="auto"/>
      </w:pPr>
      <w:r>
        <w:fldChar w:fldCharType="begin">
          <w:ffData>
            <w:name w:val="cbox16a7da522b44ef"/>
            <w:enabled/>
            <w:calcOnExit w:val="0"/>
            <w:checkBox>
              <w:sizeAuto/>
              <w:default w:val="0"/>
            </w:checkBox>
          </w:ffData>
        </w:fldChar>
      </w:r>
      <w:bookmarkStart w:id="2" w:name="cbox16a7da522b44ef"/>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5010B9D" w14:textId="77777777" w:rsidR="005304CF" w:rsidRDefault="00A760FD">
      <w:pPr>
        <w:spacing w:before="225" w:after="225" w:line="240" w:lineRule="auto"/>
      </w:pPr>
      <w:r>
        <w:fldChar w:fldCharType="begin">
          <w:ffData>
            <w:name w:val="cbox16a7da522b46cf"/>
            <w:enabled/>
            <w:calcOnExit w:val="0"/>
            <w:checkBox>
              <w:sizeAuto/>
              <w:default w:val="0"/>
            </w:checkBox>
          </w:ffData>
        </w:fldChar>
      </w:r>
      <w:bookmarkStart w:id="3" w:name="cbox16a7da522b46c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4278B68" w14:textId="77777777" w:rsidR="005304CF" w:rsidRDefault="00A760F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3C1BFAE9" w14:textId="77777777" w:rsidR="005304CF" w:rsidRDefault="00A760FD">
      <w:pPr>
        <w:spacing w:before="225" w:after="225" w:line="240" w:lineRule="auto"/>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1875863A" w14:textId="77777777" w:rsidR="005304CF" w:rsidRDefault="00A760FD">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FAB20C8" w14:textId="77777777" w:rsidR="005304CF" w:rsidRDefault="00A760F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13157DF6" w14:textId="77777777" w:rsidR="005304CF" w:rsidRDefault="00A760FD">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3A8E1006" w14:textId="77777777" w:rsidR="005304CF" w:rsidRDefault="00A760FD">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77097EDB" w14:textId="77777777" w:rsidR="005304CF" w:rsidRDefault="00A760FD">
      <w:pPr>
        <w:spacing w:before="225" w:after="225" w:line="240" w:lineRule="auto"/>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2549F1B" w14:textId="77777777" w:rsidR="005304CF" w:rsidRDefault="00A760FD">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36898EA" w14:textId="77777777" w:rsidR="005304CF" w:rsidRDefault="00A760FD">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EBF1523" w14:textId="77777777" w:rsidR="005304CF" w:rsidRDefault="00A760FD">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5304CF" w14:paraId="4C701CBB"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9AA82C" w14:textId="77777777" w:rsidR="005304CF" w:rsidRDefault="00A760FD">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26C42" w14:textId="77777777" w:rsidR="005304CF" w:rsidRDefault="00A760FD">
            <w:r>
              <w:rPr>
                <w:rFonts w:ascii="Arial" w:hAnsi="Arial" w:cs="Arial"/>
                <w:color w:val="000000"/>
                <w:position w:val="-2"/>
                <w:sz w:val="18"/>
                <w:szCs w:val="18"/>
              </w:rPr>
              <w:t> </w:t>
            </w:r>
          </w:p>
        </w:tc>
      </w:tr>
      <w:tr w:rsidR="005304CF" w14:paraId="71FBCD0F"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0B1C69" w14:textId="77777777" w:rsidR="005304CF" w:rsidRDefault="00A760FD">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D9FE4" w14:textId="77777777" w:rsidR="005304CF" w:rsidRDefault="00A760FD">
            <w:r>
              <w:rPr>
                <w:rFonts w:ascii="Arial" w:hAnsi="Arial" w:cs="Arial"/>
                <w:color w:val="000000"/>
                <w:position w:val="-2"/>
                <w:sz w:val="18"/>
                <w:szCs w:val="18"/>
              </w:rPr>
              <w:t> </w:t>
            </w:r>
          </w:p>
        </w:tc>
      </w:tr>
      <w:tr w:rsidR="005304CF" w14:paraId="47830848"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F6B37B" w14:textId="77777777" w:rsidR="005304CF" w:rsidRDefault="00A760FD">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0596B" w14:textId="77777777" w:rsidR="005304CF" w:rsidRDefault="00A760FD">
            <w:r>
              <w:rPr>
                <w:rFonts w:ascii="Arial" w:hAnsi="Arial" w:cs="Arial"/>
                <w:color w:val="000000"/>
                <w:position w:val="-2"/>
                <w:sz w:val="18"/>
                <w:szCs w:val="18"/>
              </w:rPr>
              <w:t> </w:t>
            </w:r>
          </w:p>
        </w:tc>
      </w:tr>
      <w:tr w:rsidR="005304CF" w14:paraId="0A9331CF"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E184A8" w14:textId="77777777" w:rsidR="005304CF" w:rsidRDefault="00A760FD">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AD3FB" w14:textId="77777777" w:rsidR="005304CF" w:rsidRDefault="00A760FD">
            <w:r>
              <w:rPr>
                <w:rFonts w:ascii="Arial" w:hAnsi="Arial" w:cs="Arial"/>
                <w:color w:val="000000"/>
                <w:position w:val="-2"/>
                <w:sz w:val="18"/>
                <w:szCs w:val="18"/>
              </w:rPr>
              <w:t> </w:t>
            </w:r>
          </w:p>
        </w:tc>
      </w:tr>
      <w:tr w:rsidR="005304CF" w14:paraId="6826373F"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EA7BB6" w14:textId="77777777" w:rsidR="005304CF" w:rsidRDefault="00A760FD">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8C0B7" w14:textId="77777777" w:rsidR="005304CF" w:rsidRDefault="00A760FD">
            <w:r>
              <w:rPr>
                <w:rFonts w:ascii="Arial" w:hAnsi="Arial" w:cs="Arial"/>
                <w:color w:val="000000"/>
                <w:position w:val="-2"/>
                <w:sz w:val="18"/>
                <w:szCs w:val="18"/>
              </w:rPr>
              <w:t> </w:t>
            </w:r>
          </w:p>
        </w:tc>
      </w:tr>
      <w:tr w:rsidR="005304CF" w14:paraId="0B19FF9D"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225503" w14:textId="77777777" w:rsidR="005304CF" w:rsidRDefault="00A760FD">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427DC" w14:textId="77777777" w:rsidR="005304CF" w:rsidRDefault="00A760FD">
            <w:r>
              <w:rPr>
                <w:rFonts w:ascii="Arial" w:hAnsi="Arial" w:cs="Arial"/>
                <w:color w:val="000000"/>
                <w:position w:val="-2"/>
                <w:sz w:val="18"/>
                <w:szCs w:val="18"/>
              </w:rPr>
              <w:t> </w:t>
            </w:r>
          </w:p>
        </w:tc>
      </w:tr>
      <w:tr w:rsidR="005304CF" w14:paraId="51346B30"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6FD198" w14:textId="77777777" w:rsidR="005304CF" w:rsidRDefault="00A760FD">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8B0D2" w14:textId="77777777" w:rsidR="005304CF" w:rsidRDefault="00A760FD">
            <w:r>
              <w:rPr>
                <w:rFonts w:ascii="Arial" w:hAnsi="Arial" w:cs="Arial"/>
                <w:color w:val="000000"/>
                <w:position w:val="-2"/>
                <w:sz w:val="18"/>
                <w:szCs w:val="18"/>
              </w:rPr>
              <w:t> </w:t>
            </w:r>
          </w:p>
        </w:tc>
      </w:tr>
      <w:tr w:rsidR="005304CF" w14:paraId="4AB16740"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00F6DD" w14:textId="77777777" w:rsidR="005304CF" w:rsidRDefault="00A760FD">
            <w:pPr>
              <w:jc w:val="right"/>
            </w:pPr>
            <w:r>
              <w:rPr>
                <w:rFonts w:ascii="Arial" w:hAnsi="Arial" w:cs="Arial"/>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B61BD" w14:textId="77777777" w:rsidR="005304CF" w:rsidRDefault="00A760FD">
            <w:r>
              <w:rPr>
                <w:rFonts w:ascii="Arial" w:hAnsi="Arial" w:cs="Arial"/>
                <w:color w:val="000000"/>
                <w:position w:val="-2"/>
                <w:sz w:val="18"/>
                <w:szCs w:val="18"/>
              </w:rPr>
              <w:t> </w:t>
            </w:r>
          </w:p>
        </w:tc>
      </w:tr>
      <w:tr w:rsidR="005304CF" w14:paraId="779EE504"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D2E90E" w14:textId="77777777" w:rsidR="005304CF" w:rsidRDefault="00A760FD">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379A7" w14:textId="77777777" w:rsidR="005304CF" w:rsidRDefault="00A760FD">
            <w:r>
              <w:rPr>
                <w:rFonts w:ascii="Arial" w:hAnsi="Arial" w:cs="Arial"/>
                <w:color w:val="000000"/>
                <w:position w:val="-2"/>
                <w:sz w:val="18"/>
                <w:szCs w:val="18"/>
              </w:rPr>
              <w:t> </w:t>
            </w:r>
          </w:p>
        </w:tc>
      </w:tr>
      <w:tr w:rsidR="005304CF" w14:paraId="7FF2B0FB"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C4B321" w14:textId="77777777" w:rsidR="005304CF" w:rsidRDefault="00A760F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8C964" w14:textId="77777777" w:rsidR="005304CF" w:rsidRDefault="00A760FD">
            <w:r>
              <w:rPr>
                <w:rFonts w:ascii="Arial" w:hAnsi="Arial" w:cs="Arial"/>
                <w:color w:val="000000"/>
                <w:position w:val="-2"/>
                <w:sz w:val="18"/>
                <w:szCs w:val="18"/>
              </w:rPr>
              <w:t> </w:t>
            </w:r>
          </w:p>
        </w:tc>
      </w:tr>
      <w:tr w:rsidR="005304CF" w14:paraId="78C49926" w14:textId="77777777" w:rsidTr="00F241E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7C7B1B" w14:textId="77777777" w:rsidR="005304CF" w:rsidRDefault="00A760F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B8044" w14:textId="77777777" w:rsidR="005304CF" w:rsidRDefault="00A760FD">
            <w:r>
              <w:rPr>
                <w:rFonts w:ascii="Arial" w:hAnsi="Arial" w:cs="Arial"/>
                <w:color w:val="000000"/>
                <w:position w:val="-2"/>
                <w:sz w:val="18"/>
                <w:szCs w:val="18"/>
              </w:rPr>
              <w:t> </w:t>
            </w:r>
          </w:p>
        </w:tc>
      </w:tr>
      <w:tr w:rsidR="005304CF" w14:paraId="55D5526B" w14:textId="77777777" w:rsidTr="00F241E4">
        <w:tc>
          <w:tcPr>
            <w:tcW w:w="8745" w:type="dxa"/>
            <w:gridSpan w:val="5"/>
            <w:tcMar>
              <w:top w:w="75" w:type="dxa"/>
              <w:bottom w:w="75" w:type="dxa"/>
            </w:tcMar>
            <w:vAlign w:val="center"/>
          </w:tcPr>
          <w:p w14:paraId="56CB5B81" w14:textId="77777777" w:rsidR="005304CF" w:rsidRDefault="00A760FD">
            <w:pPr>
              <w:spacing w:before="135" w:after="135"/>
              <w:textAlignment w:val="center"/>
            </w:pPr>
            <w:r>
              <w:rPr>
                <w:rFonts w:ascii="Arial" w:hAnsi="Arial" w:cs="Arial"/>
                <w:color w:val="000000"/>
                <w:position w:val="-2"/>
                <w:sz w:val="18"/>
                <w:szCs w:val="18"/>
              </w:rPr>
              <w:t>V skladu s 7. odstavkom 89. člena ZJN-3 soglašamo, da naročnik:</w:t>
            </w:r>
          </w:p>
          <w:tbl>
            <w:tblPr>
              <w:tblStyle w:val="NormalTablePHPDOCX"/>
              <w:tblW w:w="0" w:type="auto"/>
              <w:tblLook w:val="04A0" w:firstRow="1" w:lastRow="0" w:firstColumn="1" w:lastColumn="0" w:noHBand="0" w:noVBand="1"/>
            </w:tblPr>
            <w:tblGrid>
              <w:gridCol w:w="8529"/>
            </w:tblGrid>
            <w:tr w:rsidR="005304CF" w14:paraId="3E083B1F" w14:textId="77777777">
              <w:tc>
                <w:tcPr>
                  <w:tcW w:w="0" w:type="auto"/>
                  <w:tcMar>
                    <w:top w:w="0" w:type="auto"/>
                    <w:bottom w:w="0" w:type="auto"/>
                  </w:tcMar>
                </w:tcPr>
                <w:p w14:paraId="52825381" w14:textId="77777777" w:rsidR="005304CF" w:rsidRDefault="00A760FD">
                  <w:pPr>
                    <w:numPr>
                      <w:ilvl w:val="0"/>
                      <w:numId w:val="15"/>
                    </w:numPr>
                    <w:rPr>
                      <w:rFonts w:ascii="Arial" w:hAnsi="Arial" w:cs="Arial"/>
                      <w:color w:val="000000"/>
                      <w:sz w:val="18"/>
                      <w:szCs w:val="18"/>
                    </w:rPr>
                  </w:pPr>
                  <w:r>
                    <w:rPr>
                      <w:rFonts w:ascii="Arial" w:hAnsi="Arial" w:cs="Arial"/>
                      <w:color w:val="000000"/>
                      <w:position w:val="-2"/>
                      <w:sz w:val="18"/>
                      <w:szCs w:val="18"/>
                    </w:rPr>
                    <w:t>popravi računske napake v primeru, da jih odkrije pri pregledu in ocenjevanju ponudb. Pri tem se količina in cena na enoto brez DDV ne smeta spreminjati,</w:t>
                  </w:r>
                </w:p>
                <w:p w14:paraId="6CCA6E6D" w14:textId="77777777" w:rsidR="005304CF" w:rsidRDefault="00A760FD">
                  <w:pPr>
                    <w:numPr>
                      <w:ilvl w:val="0"/>
                      <w:numId w:val="15"/>
                    </w:numPr>
                    <w:rPr>
                      <w:rFonts w:ascii="Arial" w:hAnsi="Arial" w:cs="Arial"/>
                      <w:color w:val="000000"/>
                      <w:sz w:val="18"/>
                      <w:szCs w:val="18"/>
                    </w:rPr>
                  </w:pPr>
                  <w:r>
                    <w:rPr>
                      <w:rFonts w:ascii="Arial" w:hAnsi="Arial" w:cs="Arial"/>
                      <w:color w:val="000000"/>
                      <w:position w:val="-2"/>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12A5CEA" w14:textId="77777777" w:rsidR="005304CF" w:rsidRPr="00F241E4" w:rsidRDefault="00A760FD">
                  <w:pPr>
                    <w:numPr>
                      <w:ilvl w:val="0"/>
                      <w:numId w:val="15"/>
                    </w:numPr>
                    <w:rPr>
                      <w:rFonts w:ascii="Arial" w:hAnsi="Arial" w:cs="Arial"/>
                      <w:color w:val="000000"/>
                      <w:sz w:val="18"/>
                      <w:szCs w:val="18"/>
                    </w:rPr>
                  </w:pPr>
                  <w:r>
                    <w:rPr>
                      <w:rFonts w:ascii="Arial" w:hAnsi="Arial" w:cs="Arial"/>
                      <w:color w:val="000000"/>
                      <w:position w:val="-2"/>
                      <w:sz w:val="18"/>
                      <w:szCs w:val="18"/>
                    </w:rPr>
                    <w:t>napačno zapisano stopnjo DDV popravi v pravilno.</w:t>
                  </w:r>
                </w:p>
                <w:p w14:paraId="2CFB4163" w14:textId="77777777" w:rsidR="00F241E4" w:rsidRDefault="00F241E4" w:rsidP="00F241E4">
                  <w:pPr>
                    <w:ind w:left="720"/>
                    <w:rPr>
                      <w:rFonts w:ascii="Arial" w:hAnsi="Arial" w:cs="Arial"/>
                      <w:color w:val="000000"/>
                      <w:sz w:val="18"/>
                      <w:szCs w:val="18"/>
                    </w:rPr>
                  </w:pPr>
                </w:p>
              </w:tc>
            </w:tr>
          </w:tbl>
          <w:p w14:paraId="5CD0EB07" w14:textId="77777777" w:rsidR="005304CF" w:rsidRDefault="005304CF"/>
        </w:tc>
      </w:tr>
      <w:tr w:rsidR="005304CF" w14:paraId="2730A9DF" w14:textId="77777777" w:rsidTr="00F241E4">
        <w:tc>
          <w:tcPr>
            <w:tcW w:w="4080" w:type="dxa"/>
            <w:gridSpan w:val="3"/>
            <w:tcMar>
              <w:top w:w="75" w:type="dxa"/>
              <w:bottom w:w="75" w:type="dxa"/>
            </w:tcMar>
            <w:vAlign w:val="center"/>
          </w:tcPr>
          <w:p w14:paraId="73C7BBC5" w14:textId="77777777" w:rsidR="005304CF" w:rsidRDefault="00A760FD">
            <w:r>
              <w:rPr>
                <w:rFonts w:ascii="Arial" w:hAnsi="Arial" w:cs="Arial"/>
                <w:color w:val="000000"/>
                <w:position w:val="-2"/>
                <w:sz w:val="18"/>
                <w:szCs w:val="18"/>
              </w:rPr>
              <w:t>Kraj in datum:</w:t>
            </w:r>
          </w:p>
        </w:tc>
        <w:tc>
          <w:tcPr>
            <w:tcW w:w="0" w:type="auto"/>
            <w:gridSpan w:val="2"/>
            <w:tcMar>
              <w:top w:w="75" w:type="dxa"/>
              <w:bottom w:w="75" w:type="dxa"/>
            </w:tcMar>
            <w:vAlign w:val="center"/>
          </w:tcPr>
          <w:p w14:paraId="507B59CB" w14:textId="77777777" w:rsidR="005304CF" w:rsidRDefault="00A760FD">
            <w:pPr>
              <w:jc w:val="center"/>
            </w:pPr>
            <w:r>
              <w:rPr>
                <w:rFonts w:ascii="Arial" w:hAnsi="Arial" w:cs="Arial"/>
                <w:color w:val="000000"/>
                <w:position w:val="-2"/>
                <w:sz w:val="18"/>
                <w:szCs w:val="18"/>
              </w:rPr>
              <w:t>Ime in priimek: _____________________</w:t>
            </w:r>
          </w:p>
        </w:tc>
      </w:tr>
      <w:tr w:rsidR="005304CF" w14:paraId="23207C70" w14:textId="77777777" w:rsidTr="00F241E4">
        <w:tc>
          <w:tcPr>
            <w:tcW w:w="4080" w:type="dxa"/>
            <w:gridSpan w:val="3"/>
            <w:tcMar>
              <w:top w:w="75" w:type="dxa"/>
              <w:bottom w:w="75" w:type="dxa"/>
            </w:tcMar>
            <w:vAlign w:val="center"/>
          </w:tcPr>
          <w:p w14:paraId="10F1A3C9" w14:textId="77777777" w:rsidR="005304CF" w:rsidRDefault="00A760FD">
            <w:r>
              <w:rPr>
                <w:rFonts w:ascii="Arial" w:hAnsi="Arial" w:cs="Arial"/>
                <w:color w:val="000000"/>
                <w:position w:val="-2"/>
                <w:sz w:val="18"/>
                <w:szCs w:val="18"/>
              </w:rPr>
              <w:t> </w:t>
            </w:r>
          </w:p>
        </w:tc>
        <w:tc>
          <w:tcPr>
            <w:tcW w:w="0" w:type="auto"/>
            <w:gridSpan w:val="2"/>
            <w:tcMar>
              <w:top w:w="75" w:type="dxa"/>
              <w:bottom w:w="75" w:type="dxa"/>
            </w:tcMar>
            <w:vAlign w:val="center"/>
          </w:tcPr>
          <w:p w14:paraId="21250C58" w14:textId="77777777" w:rsidR="005304CF" w:rsidRDefault="005304CF"/>
          <w:p w14:paraId="255759E5" w14:textId="77777777" w:rsidR="005304CF" w:rsidRDefault="00A760FD">
            <w:pPr>
              <w:jc w:val="center"/>
            </w:pPr>
            <w:r>
              <w:rPr>
                <w:rFonts w:ascii="Arial" w:hAnsi="Arial" w:cs="Arial"/>
                <w:color w:val="000000"/>
                <w:position w:val="-2"/>
                <w:sz w:val="18"/>
                <w:szCs w:val="18"/>
              </w:rPr>
              <w:lastRenderedPageBreak/>
              <w:t xml:space="preserve"> (žig in podpis)</w:t>
            </w:r>
            <w:r>
              <w:rPr>
                <w:rFonts w:ascii="Arial" w:hAnsi="Arial" w:cs="Arial"/>
                <w:color w:val="000000"/>
                <w:position w:val="-2"/>
                <w:sz w:val="18"/>
                <w:szCs w:val="18"/>
              </w:rPr>
              <w:br/>
              <w:t> </w:t>
            </w:r>
          </w:p>
        </w:tc>
      </w:tr>
    </w:tbl>
    <w:p w14:paraId="30528AC9" w14:textId="77777777" w:rsidR="005304CF" w:rsidRDefault="005304CF">
      <w:pPr>
        <w:sectPr w:rsidR="005304CF" w:rsidSect="006E7A2B">
          <w:footerReference w:type="default" r:id="rId12"/>
          <w:pgSz w:w="11906" w:h="16838"/>
          <w:pgMar w:top="1418" w:right="1418" w:bottom="1418" w:left="1418" w:header="567" w:footer="596" w:gutter="0"/>
          <w:cols w:space="708"/>
          <w:docGrid w:linePitch="360"/>
        </w:sectPr>
      </w:pPr>
    </w:p>
    <w:p w14:paraId="69A32067"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21EF206" w14:textId="77777777" w:rsidR="00A760FD" w:rsidRPr="00252358" w:rsidRDefault="00A760FD" w:rsidP="00252358"/>
    <w:p w14:paraId="6837AB84"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ABBD0E7" w14:textId="77777777" w:rsidR="00A760FD" w:rsidRDefault="00A760FD" w:rsidP="00EB2A75">
      <w:pPr>
        <w:spacing w:after="120"/>
        <w:rPr>
          <w:rFonts w:ascii="Arial" w:hAnsi="Arial" w:cs="Arial"/>
        </w:rPr>
      </w:pPr>
    </w:p>
    <w:p w14:paraId="524A019D" w14:textId="77777777" w:rsidR="005304CF" w:rsidRDefault="00A760F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VOZIČKI MEDICINSKI</w:t>
      </w:r>
      <w:r>
        <w:rPr>
          <w:rFonts w:ascii="Arial" w:hAnsi="Arial" w:cs="Arial"/>
          <w:color w:val="000000"/>
          <w:sz w:val="18"/>
          <w:szCs w:val="18"/>
        </w:rPr>
        <w:t>«,</w:t>
      </w:r>
    </w:p>
    <w:p w14:paraId="7C2CB9C0" w14:textId="77777777" w:rsidR="005304CF" w:rsidRDefault="00A760F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ADEF329" w14:textId="77777777" w:rsidR="005304CF" w:rsidRDefault="00A760FD">
      <w:pPr>
        <w:spacing w:before="225" w:after="225" w:line="240" w:lineRule="auto"/>
        <w:jc w:val="both"/>
      </w:pPr>
      <w:r>
        <w:rPr>
          <w:rFonts w:ascii="Arial" w:hAnsi="Arial" w:cs="Arial"/>
          <w:i/>
          <w:iCs/>
          <w:color w:val="000000"/>
          <w:sz w:val="18"/>
          <w:szCs w:val="18"/>
        </w:rPr>
        <w:t>(naziv ponudnika, partnerja v skupni ponudbi)</w:t>
      </w:r>
    </w:p>
    <w:p w14:paraId="362341D7" w14:textId="77777777" w:rsidR="005304CF" w:rsidRDefault="00A760F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304CF" w14:paraId="3BF40C79" w14:textId="77777777">
        <w:tc>
          <w:tcPr>
            <w:tcW w:w="0" w:type="auto"/>
            <w:tcMar>
              <w:top w:w="0" w:type="auto"/>
              <w:bottom w:w="0" w:type="auto"/>
            </w:tcMar>
          </w:tcPr>
          <w:p w14:paraId="42B70E03" w14:textId="5FBF28C1" w:rsidR="0050651A" w:rsidRDefault="0050651A">
            <w:pPr>
              <w:numPr>
                <w:ilvl w:val="0"/>
                <w:numId w:val="16"/>
              </w:numPr>
              <w:jc w:val="both"/>
              <w:rPr>
                <w:rFonts w:ascii="Arial" w:hAnsi="Arial" w:cs="Arial"/>
                <w:color w:val="000000"/>
                <w:sz w:val="18"/>
                <w:szCs w:val="18"/>
              </w:rPr>
            </w:pPr>
            <w:r>
              <w:rPr>
                <w:rFonts w:ascii="Arial" w:hAnsi="Arial" w:cs="Arial"/>
                <w:color w:val="000000"/>
                <w:sz w:val="18"/>
                <w:szCs w:val="18"/>
              </w:rPr>
              <w:t>ponujena oprema v vseh točkah tehnične specifikacije izpolnjuje zahteve naročnika;</w:t>
            </w:r>
          </w:p>
          <w:p w14:paraId="01A195B3" w14:textId="34DDF970"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EF8972C"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CC2DBC"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1032D7F"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1F53910"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79B0DC1"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6B7105"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EDB805F"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5D86ECB"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B1F10A7"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1CEA544"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FA7104C"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7291158"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D8B3FB9"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218857B"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1C5A164"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5CD4DC5"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02D739B"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B8D082"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F23E4D8"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F0EEF3C"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AFCB68D" w14:textId="77777777" w:rsidR="005304CF" w:rsidRDefault="00A760FD">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C8F6237" w14:textId="77777777" w:rsidR="005304CF" w:rsidRDefault="00A760F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304CF" w14:paraId="576BFA19" w14:textId="77777777">
        <w:tc>
          <w:tcPr>
            <w:tcW w:w="0" w:type="auto"/>
            <w:tcMar>
              <w:top w:w="0" w:type="auto"/>
              <w:bottom w:w="0" w:type="auto"/>
            </w:tcMar>
          </w:tcPr>
          <w:p w14:paraId="43B78CCE"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3A196D8"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924DEC6"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683009C"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ABB40BB"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AF1A87"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49989A8"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142B8FD"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BF9C47"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CDB0584"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96F7BDB"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4EF77C5"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1D29A09" w14:textId="77777777" w:rsidR="005304CF" w:rsidRDefault="00A760FD">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4667F13" w14:textId="77777777" w:rsidR="005304CF" w:rsidRDefault="00A760F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B25EE9E" w14:textId="77777777" w:rsidR="005304CF" w:rsidRDefault="00A760F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VOZIČKI MEDICINSKI,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94000C3" w14:textId="77777777" w:rsidR="005304CF" w:rsidRDefault="00A760F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04CF" w14:paraId="328E8F53" w14:textId="77777777">
        <w:tc>
          <w:tcPr>
            <w:tcW w:w="2500" w:type="pct"/>
            <w:tcMar>
              <w:top w:w="75" w:type="dxa"/>
              <w:bottom w:w="75" w:type="dxa"/>
            </w:tcMar>
            <w:vAlign w:val="center"/>
          </w:tcPr>
          <w:p w14:paraId="7769F8C0" w14:textId="77777777" w:rsidR="005304CF" w:rsidRDefault="00A760FD">
            <w:r>
              <w:rPr>
                <w:rFonts w:ascii="Arial" w:hAnsi="Arial" w:cs="Arial"/>
                <w:color w:val="000000"/>
                <w:position w:val="-2"/>
                <w:sz w:val="18"/>
                <w:szCs w:val="18"/>
              </w:rPr>
              <w:t>Kraj in datum:</w:t>
            </w:r>
          </w:p>
        </w:tc>
        <w:tc>
          <w:tcPr>
            <w:tcW w:w="0" w:type="auto"/>
            <w:tcMar>
              <w:top w:w="75" w:type="dxa"/>
              <w:bottom w:w="75" w:type="dxa"/>
            </w:tcMar>
            <w:vAlign w:val="center"/>
          </w:tcPr>
          <w:p w14:paraId="3778DBA1" w14:textId="77777777" w:rsidR="005304CF" w:rsidRDefault="00A760FD">
            <w:r>
              <w:rPr>
                <w:rFonts w:ascii="Arial" w:hAnsi="Arial" w:cs="Arial"/>
                <w:color w:val="000000"/>
                <w:position w:val="-2"/>
                <w:sz w:val="18"/>
                <w:szCs w:val="18"/>
              </w:rPr>
              <w:t>Ime in priimek: _____________________</w:t>
            </w:r>
          </w:p>
        </w:tc>
      </w:tr>
      <w:tr w:rsidR="005304CF" w14:paraId="06B685CD" w14:textId="77777777">
        <w:tc>
          <w:tcPr>
            <w:tcW w:w="2500" w:type="pct"/>
            <w:tcMar>
              <w:top w:w="75" w:type="dxa"/>
              <w:bottom w:w="75" w:type="dxa"/>
            </w:tcMar>
            <w:vAlign w:val="center"/>
          </w:tcPr>
          <w:p w14:paraId="221D22D8" w14:textId="77777777" w:rsidR="005304CF" w:rsidRDefault="00A760FD">
            <w:r>
              <w:rPr>
                <w:rFonts w:ascii="Arial" w:hAnsi="Arial" w:cs="Arial"/>
                <w:color w:val="000000"/>
                <w:position w:val="-2"/>
                <w:sz w:val="18"/>
                <w:szCs w:val="18"/>
              </w:rPr>
              <w:t> </w:t>
            </w:r>
          </w:p>
        </w:tc>
        <w:tc>
          <w:tcPr>
            <w:tcW w:w="0" w:type="auto"/>
            <w:tcMar>
              <w:top w:w="75" w:type="dxa"/>
              <w:bottom w:w="75" w:type="dxa"/>
            </w:tcMar>
            <w:vAlign w:val="center"/>
          </w:tcPr>
          <w:p w14:paraId="52CE7B14" w14:textId="77777777" w:rsidR="005304CF" w:rsidRDefault="005304CF"/>
          <w:p w14:paraId="56549A76" w14:textId="77777777" w:rsidR="005304CF" w:rsidRDefault="00A760FD">
            <w:pPr>
              <w:jc w:val="center"/>
            </w:pPr>
            <w:r>
              <w:rPr>
                <w:rFonts w:ascii="Arial" w:hAnsi="Arial" w:cs="Arial"/>
                <w:color w:val="A9A9A9"/>
                <w:position w:val="-2"/>
                <w:sz w:val="18"/>
                <w:szCs w:val="18"/>
              </w:rPr>
              <w:t>(žig in podpis)</w:t>
            </w:r>
          </w:p>
        </w:tc>
      </w:tr>
    </w:tbl>
    <w:p w14:paraId="2337B04A" w14:textId="77777777" w:rsidR="005304CF" w:rsidRDefault="00A760FD">
      <w:pPr>
        <w:spacing w:before="225" w:after="225" w:line="240" w:lineRule="auto"/>
        <w:jc w:val="both"/>
      </w:pPr>
      <w:r>
        <w:rPr>
          <w:rFonts w:ascii="Arial" w:hAnsi="Arial" w:cs="Arial"/>
          <w:color w:val="000000"/>
          <w:sz w:val="18"/>
          <w:szCs w:val="18"/>
        </w:rPr>
        <w:t> </w:t>
      </w:r>
    </w:p>
    <w:p w14:paraId="2A72BDCF" w14:textId="77777777" w:rsidR="005304CF" w:rsidRDefault="005304CF">
      <w:pPr>
        <w:sectPr w:rsidR="005304CF" w:rsidSect="006E7A2B">
          <w:footerReference w:type="default" r:id="rId13"/>
          <w:pgSz w:w="11906" w:h="16838"/>
          <w:pgMar w:top="1418" w:right="1418" w:bottom="1418" w:left="1418" w:header="567" w:footer="596" w:gutter="0"/>
          <w:cols w:space="708"/>
          <w:docGrid w:linePitch="360"/>
        </w:sectPr>
      </w:pPr>
    </w:p>
    <w:p w14:paraId="0EE86726"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4C9D215" w14:textId="77777777" w:rsidR="00A760FD" w:rsidRPr="00252358" w:rsidRDefault="00A760FD" w:rsidP="00252358"/>
    <w:p w14:paraId="4D8D28B9"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B602AC8" w14:textId="77777777" w:rsidR="00A760FD" w:rsidRDefault="00A760FD" w:rsidP="00EB2A75">
      <w:pPr>
        <w:spacing w:after="120"/>
        <w:rPr>
          <w:rFonts w:ascii="Arial" w:hAnsi="Arial" w:cs="Arial"/>
        </w:rPr>
      </w:pPr>
    </w:p>
    <w:p w14:paraId="735611DF" w14:textId="77777777" w:rsidR="005304CF" w:rsidRDefault="00A760FD">
      <w:pPr>
        <w:spacing w:before="225" w:after="225" w:line="240" w:lineRule="auto"/>
        <w:jc w:val="center"/>
      </w:pPr>
      <w:r>
        <w:rPr>
          <w:rFonts w:ascii="Arial" w:hAnsi="Arial" w:cs="Arial"/>
          <w:b/>
          <w:bCs/>
          <w:color w:val="000000"/>
          <w:sz w:val="18"/>
          <w:szCs w:val="18"/>
        </w:rPr>
        <w:t>SEZNAM ČLANOV ORGANOV IN ZASTOPNIKOV GOSPODARSKEGA SUBJEKTA</w:t>
      </w:r>
    </w:p>
    <w:p w14:paraId="47F88256" w14:textId="77777777" w:rsidR="005304CF" w:rsidRDefault="00A760F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304CF" w14:paraId="29831B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CED7E" w14:textId="77777777" w:rsidR="005304CF" w:rsidRDefault="00A760F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FC2DB" w14:textId="77777777" w:rsidR="005304CF" w:rsidRDefault="00A760FD">
            <w:r>
              <w:rPr>
                <w:rFonts w:ascii="Arial" w:hAnsi="Arial" w:cs="Arial"/>
                <w:color w:val="000000"/>
                <w:position w:val="-2"/>
                <w:sz w:val="18"/>
                <w:szCs w:val="18"/>
              </w:rPr>
              <w:t> </w:t>
            </w:r>
          </w:p>
        </w:tc>
      </w:tr>
      <w:tr w:rsidR="005304CF" w14:paraId="7C14AB6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D5D0F" w14:textId="77777777" w:rsidR="005304CF" w:rsidRDefault="00A760F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7CA9C" w14:textId="77777777" w:rsidR="005304CF" w:rsidRDefault="00A760FD">
            <w:r>
              <w:rPr>
                <w:rFonts w:ascii="Arial" w:hAnsi="Arial" w:cs="Arial"/>
                <w:color w:val="000000"/>
                <w:position w:val="-2"/>
                <w:sz w:val="18"/>
                <w:szCs w:val="18"/>
              </w:rPr>
              <w:t> </w:t>
            </w:r>
          </w:p>
        </w:tc>
      </w:tr>
      <w:tr w:rsidR="005304CF" w14:paraId="6DB5AE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125AD" w14:textId="77777777" w:rsidR="005304CF" w:rsidRDefault="00A760F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F36CB" w14:textId="77777777" w:rsidR="005304CF" w:rsidRDefault="00A760FD">
            <w:r>
              <w:rPr>
                <w:rFonts w:ascii="Arial" w:hAnsi="Arial" w:cs="Arial"/>
                <w:color w:val="000000"/>
                <w:position w:val="-2"/>
                <w:sz w:val="18"/>
                <w:szCs w:val="18"/>
              </w:rPr>
              <w:t> </w:t>
            </w:r>
          </w:p>
        </w:tc>
      </w:tr>
      <w:tr w:rsidR="005304CF" w14:paraId="01A15CE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73F5F" w14:textId="77777777" w:rsidR="005304CF" w:rsidRDefault="00A760F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70FAE" w14:textId="77777777" w:rsidR="005304CF" w:rsidRDefault="00A760FD">
            <w:r>
              <w:rPr>
                <w:rFonts w:ascii="Arial" w:hAnsi="Arial" w:cs="Arial"/>
                <w:color w:val="000000"/>
                <w:position w:val="-2"/>
                <w:sz w:val="18"/>
                <w:szCs w:val="18"/>
              </w:rPr>
              <w:t> </w:t>
            </w:r>
          </w:p>
        </w:tc>
      </w:tr>
    </w:tbl>
    <w:p w14:paraId="2675E9D4" w14:textId="77777777" w:rsidR="005304CF" w:rsidRDefault="00A760FD">
      <w:pPr>
        <w:spacing w:before="225" w:after="225" w:line="240" w:lineRule="auto"/>
        <w:jc w:val="both"/>
      </w:pPr>
      <w:r>
        <w:rPr>
          <w:rFonts w:ascii="Arial" w:hAnsi="Arial" w:cs="Arial"/>
          <w:color w:val="000000"/>
          <w:sz w:val="18"/>
          <w:szCs w:val="18"/>
        </w:rPr>
        <w:t> </w:t>
      </w:r>
    </w:p>
    <w:p w14:paraId="149830AD" w14:textId="77777777" w:rsidR="005304CF" w:rsidRDefault="00A760F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304CF" w14:paraId="3E3B8A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026D7" w14:textId="77777777" w:rsidR="005304CF" w:rsidRDefault="00A760F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EDAF7" w14:textId="77777777" w:rsidR="005304CF" w:rsidRDefault="00A760F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2F130" w14:textId="77777777" w:rsidR="005304CF" w:rsidRDefault="00A760FD">
            <w:r>
              <w:rPr>
                <w:rFonts w:ascii="Arial" w:hAnsi="Arial" w:cs="Arial"/>
                <w:color w:val="000000"/>
                <w:position w:val="-2"/>
                <w:sz w:val="18"/>
                <w:szCs w:val="18"/>
              </w:rPr>
              <w:t>EMŠO*</w:t>
            </w:r>
          </w:p>
        </w:tc>
      </w:tr>
      <w:tr w:rsidR="005304CF" w14:paraId="1DD7C4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FD5E2"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CFF29"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5D3B5" w14:textId="77777777" w:rsidR="005304CF" w:rsidRDefault="00A760FD">
            <w:r>
              <w:rPr>
                <w:rFonts w:ascii="Arial" w:hAnsi="Arial" w:cs="Arial"/>
                <w:color w:val="000000"/>
                <w:position w:val="-2"/>
                <w:sz w:val="18"/>
                <w:szCs w:val="18"/>
              </w:rPr>
              <w:t> </w:t>
            </w:r>
          </w:p>
        </w:tc>
      </w:tr>
      <w:tr w:rsidR="005304CF" w14:paraId="6964D15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7FA5E"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CEF2B"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02AC1" w14:textId="77777777" w:rsidR="005304CF" w:rsidRDefault="00A760FD">
            <w:r>
              <w:rPr>
                <w:rFonts w:ascii="Arial" w:hAnsi="Arial" w:cs="Arial"/>
                <w:color w:val="000000"/>
                <w:position w:val="-2"/>
                <w:sz w:val="18"/>
                <w:szCs w:val="18"/>
              </w:rPr>
              <w:t> </w:t>
            </w:r>
          </w:p>
        </w:tc>
      </w:tr>
      <w:tr w:rsidR="005304CF" w14:paraId="4A7DACE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F6B97"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F6528"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89F8C" w14:textId="77777777" w:rsidR="005304CF" w:rsidRDefault="00A760FD">
            <w:r>
              <w:rPr>
                <w:rFonts w:ascii="Arial" w:hAnsi="Arial" w:cs="Arial"/>
                <w:color w:val="000000"/>
                <w:position w:val="-2"/>
                <w:sz w:val="18"/>
                <w:szCs w:val="18"/>
              </w:rPr>
              <w:t> </w:t>
            </w:r>
          </w:p>
        </w:tc>
      </w:tr>
      <w:tr w:rsidR="005304CF" w14:paraId="6B2CE2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EFB40"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99E38"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78742" w14:textId="77777777" w:rsidR="005304CF" w:rsidRDefault="00A760FD">
            <w:r>
              <w:rPr>
                <w:rFonts w:ascii="Arial" w:hAnsi="Arial" w:cs="Arial"/>
                <w:color w:val="000000"/>
                <w:position w:val="-2"/>
                <w:sz w:val="18"/>
                <w:szCs w:val="18"/>
              </w:rPr>
              <w:t> </w:t>
            </w:r>
          </w:p>
        </w:tc>
      </w:tr>
      <w:tr w:rsidR="005304CF" w14:paraId="1C59008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07EFB"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43A54"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E6582" w14:textId="77777777" w:rsidR="005304CF" w:rsidRDefault="00A760FD">
            <w:r>
              <w:rPr>
                <w:rFonts w:ascii="Arial" w:hAnsi="Arial" w:cs="Arial"/>
                <w:color w:val="000000"/>
                <w:position w:val="-2"/>
                <w:sz w:val="18"/>
                <w:szCs w:val="18"/>
              </w:rPr>
              <w:t> </w:t>
            </w:r>
          </w:p>
        </w:tc>
      </w:tr>
      <w:tr w:rsidR="005304CF" w14:paraId="0E94D8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5D56C"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94150"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B72ED" w14:textId="77777777" w:rsidR="005304CF" w:rsidRDefault="00A760FD">
            <w:r>
              <w:rPr>
                <w:rFonts w:ascii="Arial" w:hAnsi="Arial" w:cs="Arial"/>
                <w:color w:val="000000"/>
                <w:position w:val="-2"/>
                <w:sz w:val="18"/>
                <w:szCs w:val="18"/>
              </w:rPr>
              <w:t> </w:t>
            </w:r>
          </w:p>
        </w:tc>
      </w:tr>
      <w:tr w:rsidR="005304CF" w14:paraId="7F375F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9B7AA"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7E479"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4EF91" w14:textId="77777777" w:rsidR="005304CF" w:rsidRDefault="00A760FD">
            <w:r>
              <w:rPr>
                <w:rFonts w:ascii="Arial" w:hAnsi="Arial" w:cs="Arial"/>
                <w:color w:val="000000"/>
                <w:position w:val="-2"/>
                <w:sz w:val="18"/>
                <w:szCs w:val="18"/>
              </w:rPr>
              <w:t> </w:t>
            </w:r>
          </w:p>
        </w:tc>
      </w:tr>
      <w:tr w:rsidR="005304CF" w14:paraId="2A875F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8B1B1"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580A1"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49C92" w14:textId="77777777" w:rsidR="005304CF" w:rsidRDefault="00A760FD">
            <w:r>
              <w:rPr>
                <w:rFonts w:ascii="Arial" w:hAnsi="Arial" w:cs="Arial"/>
                <w:color w:val="000000"/>
                <w:position w:val="-2"/>
                <w:sz w:val="18"/>
                <w:szCs w:val="18"/>
              </w:rPr>
              <w:t> </w:t>
            </w:r>
          </w:p>
        </w:tc>
      </w:tr>
      <w:tr w:rsidR="005304CF" w14:paraId="068C55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7A4DD" w14:textId="77777777" w:rsidR="005304CF" w:rsidRDefault="00A760F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C6BE9" w14:textId="77777777" w:rsidR="005304CF" w:rsidRDefault="00A760F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470E7" w14:textId="77777777" w:rsidR="005304CF" w:rsidRDefault="00A760FD">
            <w:r>
              <w:rPr>
                <w:rFonts w:ascii="Arial" w:hAnsi="Arial" w:cs="Arial"/>
                <w:color w:val="000000"/>
                <w:position w:val="-2"/>
                <w:sz w:val="18"/>
                <w:szCs w:val="18"/>
              </w:rPr>
              <w:t> </w:t>
            </w:r>
          </w:p>
        </w:tc>
      </w:tr>
    </w:tbl>
    <w:p w14:paraId="50A6411C" w14:textId="77777777" w:rsidR="005304CF" w:rsidRDefault="00A760FD">
      <w:pPr>
        <w:spacing w:before="225" w:after="225" w:line="240" w:lineRule="auto"/>
        <w:jc w:val="both"/>
      </w:pPr>
      <w:r>
        <w:rPr>
          <w:rFonts w:ascii="Arial" w:hAnsi="Arial" w:cs="Arial"/>
          <w:color w:val="000000"/>
          <w:sz w:val="18"/>
          <w:szCs w:val="18"/>
        </w:rPr>
        <w:t>* podatek je potreben za preverbo v e-Dosje</w:t>
      </w:r>
    </w:p>
    <w:p w14:paraId="151CB407" w14:textId="77777777" w:rsidR="005304CF" w:rsidRDefault="00A760F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304CF" w14:paraId="7A11EE76" w14:textId="77777777">
        <w:tc>
          <w:tcPr>
            <w:tcW w:w="2500" w:type="pct"/>
            <w:tcMar>
              <w:top w:w="75" w:type="dxa"/>
              <w:bottom w:w="75" w:type="dxa"/>
            </w:tcMar>
            <w:vAlign w:val="center"/>
          </w:tcPr>
          <w:p w14:paraId="093336C1" w14:textId="77777777" w:rsidR="005304CF" w:rsidRDefault="00A760FD">
            <w:r>
              <w:rPr>
                <w:rFonts w:ascii="Arial" w:hAnsi="Arial" w:cs="Arial"/>
                <w:color w:val="000000"/>
                <w:position w:val="-2"/>
                <w:sz w:val="18"/>
                <w:szCs w:val="18"/>
              </w:rPr>
              <w:t>Kraj in datum:</w:t>
            </w:r>
          </w:p>
        </w:tc>
        <w:tc>
          <w:tcPr>
            <w:tcW w:w="0" w:type="auto"/>
            <w:tcMar>
              <w:top w:w="75" w:type="dxa"/>
              <w:bottom w:w="75" w:type="dxa"/>
            </w:tcMar>
            <w:vAlign w:val="center"/>
          </w:tcPr>
          <w:p w14:paraId="0CC84529" w14:textId="77777777" w:rsidR="005304CF" w:rsidRDefault="00A760FD">
            <w:r>
              <w:rPr>
                <w:rFonts w:ascii="Arial" w:hAnsi="Arial" w:cs="Arial"/>
                <w:color w:val="000000"/>
                <w:position w:val="-2"/>
                <w:sz w:val="18"/>
                <w:szCs w:val="18"/>
              </w:rPr>
              <w:t>Ime in priimek: _____________________</w:t>
            </w:r>
          </w:p>
        </w:tc>
      </w:tr>
      <w:tr w:rsidR="005304CF" w14:paraId="64710FFC" w14:textId="77777777">
        <w:tc>
          <w:tcPr>
            <w:tcW w:w="2500" w:type="pct"/>
            <w:tcMar>
              <w:top w:w="75" w:type="dxa"/>
              <w:bottom w:w="75" w:type="dxa"/>
            </w:tcMar>
            <w:vAlign w:val="center"/>
          </w:tcPr>
          <w:p w14:paraId="1CF62A64" w14:textId="77777777" w:rsidR="005304CF" w:rsidRDefault="00A760FD">
            <w:r>
              <w:rPr>
                <w:rFonts w:ascii="Arial" w:hAnsi="Arial" w:cs="Arial"/>
                <w:color w:val="000000"/>
                <w:position w:val="-2"/>
                <w:sz w:val="18"/>
                <w:szCs w:val="18"/>
              </w:rPr>
              <w:t> </w:t>
            </w:r>
          </w:p>
        </w:tc>
        <w:tc>
          <w:tcPr>
            <w:tcW w:w="0" w:type="auto"/>
            <w:tcMar>
              <w:top w:w="75" w:type="dxa"/>
              <w:bottom w:w="75" w:type="dxa"/>
            </w:tcMar>
            <w:vAlign w:val="center"/>
          </w:tcPr>
          <w:p w14:paraId="2AC50C2E" w14:textId="77777777" w:rsidR="005304CF" w:rsidRDefault="00A760FD">
            <w:pPr>
              <w:jc w:val="center"/>
            </w:pPr>
            <w:r>
              <w:rPr>
                <w:rFonts w:ascii="Arial" w:hAnsi="Arial" w:cs="Arial"/>
                <w:color w:val="A9A9A9"/>
                <w:position w:val="-2"/>
                <w:sz w:val="18"/>
                <w:szCs w:val="18"/>
              </w:rPr>
              <w:t>(podpis)</w:t>
            </w:r>
          </w:p>
        </w:tc>
      </w:tr>
    </w:tbl>
    <w:p w14:paraId="607F1721" w14:textId="77777777" w:rsidR="005304CF" w:rsidRDefault="00A760FD">
      <w:pPr>
        <w:spacing w:before="225" w:after="225" w:line="240" w:lineRule="auto"/>
        <w:jc w:val="both"/>
      </w:pPr>
      <w:r>
        <w:rPr>
          <w:rFonts w:ascii="Arial" w:hAnsi="Arial" w:cs="Arial"/>
          <w:color w:val="000000"/>
          <w:sz w:val="18"/>
          <w:szCs w:val="18"/>
        </w:rPr>
        <w:t> </w:t>
      </w:r>
    </w:p>
    <w:p w14:paraId="06A72C00" w14:textId="77777777" w:rsidR="005304CF" w:rsidRDefault="00A760F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64FBBC3" w14:textId="77777777" w:rsidR="005304CF" w:rsidRDefault="00A760FD">
      <w:pPr>
        <w:spacing w:before="225" w:after="225" w:line="240" w:lineRule="auto"/>
        <w:jc w:val="both"/>
      </w:pPr>
      <w:r>
        <w:rPr>
          <w:rFonts w:ascii="Arial" w:hAnsi="Arial" w:cs="Arial"/>
          <w:color w:val="000000"/>
          <w:sz w:val="18"/>
          <w:szCs w:val="18"/>
        </w:rPr>
        <w:t> </w:t>
      </w:r>
    </w:p>
    <w:p w14:paraId="4BE317C8" w14:textId="77777777" w:rsidR="005304CF" w:rsidRDefault="005304CF">
      <w:pPr>
        <w:sectPr w:rsidR="005304CF" w:rsidSect="006E7A2B">
          <w:footerReference w:type="default" r:id="rId14"/>
          <w:pgSz w:w="11906" w:h="16838"/>
          <w:pgMar w:top="1418" w:right="1418" w:bottom="1418" w:left="1418" w:header="567" w:footer="596" w:gutter="0"/>
          <w:cols w:space="708"/>
          <w:docGrid w:linePitch="360"/>
        </w:sectPr>
      </w:pPr>
    </w:p>
    <w:p w14:paraId="62143BBB"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D445A3D" w14:textId="77777777" w:rsidR="00A760FD" w:rsidRPr="00252358" w:rsidRDefault="00A760FD" w:rsidP="00252358"/>
    <w:p w14:paraId="02469FD2"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A6DDD9B" w14:textId="77777777" w:rsidR="00A760FD" w:rsidRDefault="00A760FD" w:rsidP="00EB2A75">
      <w:pPr>
        <w:spacing w:after="120"/>
        <w:rPr>
          <w:rFonts w:ascii="Arial" w:hAnsi="Arial" w:cs="Arial"/>
        </w:rPr>
      </w:pPr>
    </w:p>
    <w:p w14:paraId="13DB647F" w14:textId="77777777" w:rsidR="005304CF" w:rsidRDefault="00A760FD">
      <w:pPr>
        <w:spacing w:before="225" w:after="225" w:line="240" w:lineRule="auto"/>
        <w:jc w:val="both"/>
      </w:pPr>
      <w:r>
        <w:rPr>
          <w:rFonts w:ascii="Arial" w:hAnsi="Arial" w:cs="Arial"/>
          <w:i/>
          <w:iCs/>
          <w:color w:val="000000"/>
          <w:sz w:val="18"/>
          <w:szCs w:val="18"/>
        </w:rPr>
        <w:t>Glava s podatki o garantu (zavarovalnici/banki) ali SWIFT ključ</w:t>
      </w:r>
    </w:p>
    <w:p w14:paraId="62AB16CE" w14:textId="77777777" w:rsidR="005304CF" w:rsidRDefault="00A760FD">
      <w:pPr>
        <w:spacing w:before="225" w:after="225" w:line="240" w:lineRule="auto"/>
        <w:jc w:val="both"/>
      </w:pPr>
      <w:r>
        <w:rPr>
          <w:rFonts w:ascii="Arial" w:hAnsi="Arial" w:cs="Arial"/>
          <w:color w:val="000000"/>
          <w:sz w:val="18"/>
          <w:szCs w:val="18"/>
        </w:rPr>
        <w:t>Za: SPLOŠNA BOLNIŠNICA NOVO MESTO, Šmihelska cesta 1, 8000 Novo mesto</w:t>
      </w:r>
    </w:p>
    <w:p w14:paraId="5896BF4A" w14:textId="77777777" w:rsidR="005304CF" w:rsidRDefault="00A760F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A356DA6" w14:textId="77777777" w:rsidR="005304CF" w:rsidRDefault="00A760F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EBC4521" w14:textId="77777777" w:rsidR="005304CF" w:rsidRDefault="00A760F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7B4FC4B" w14:textId="77777777" w:rsidR="005304CF" w:rsidRDefault="00A760F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53FCC5E" w14:textId="77777777" w:rsidR="005304CF" w:rsidRDefault="00A760F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B902D8F" w14:textId="77777777" w:rsidR="005304CF" w:rsidRDefault="00A760F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53080B8" w14:textId="1FF78FDA" w:rsidR="005304CF" w:rsidRDefault="00A760F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VOZIČKI MEDICINSKI</w:t>
      </w:r>
      <w:r w:rsidR="0050651A">
        <w:rPr>
          <w:rFonts w:ascii="Arial" w:hAnsi="Arial" w:cs="Arial"/>
          <w:b/>
          <w:bCs/>
          <w:color w:val="000000"/>
          <w:sz w:val="18"/>
          <w:szCs w:val="18"/>
        </w:rPr>
        <w:t>, št. 16-44/26</w:t>
      </w:r>
    </w:p>
    <w:p w14:paraId="40C6EE68" w14:textId="77777777" w:rsidR="005304CF" w:rsidRDefault="00A760FD">
      <w:pPr>
        <w:spacing w:before="225" w:after="225" w:line="240" w:lineRule="auto"/>
        <w:jc w:val="both"/>
      </w:pPr>
      <w:r>
        <w:rPr>
          <w:rFonts w:ascii="Arial" w:hAnsi="Arial" w:cs="Arial"/>
          <w:b/>
          <w:bCs/>
          <w:color w:val="000000"/>
          <w:sz w:val="18"/>
          <w:szCs w:val="18"/>
        </w:rPr>
        <w:t>ZNESEK IN VALUTA: 10 % pogodbene vrednosti z DDV</w:t>
      </w:r>
    </w:p>
    <w:p w14:paraId="2AB4E446" w14:textId="77777777" w:rsidR="005304CF" w:rsidRDefault="00A760F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8A618C2" w14:textId="77777777" w:rsidR="005304CF" w:rsidRDefault="00A760F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710C7AF" w14:textId="77777777" w:rsidR="005304CF" w:rsidRDefault="00A760FD">
      <w:pPr>
        <w:spacing w:before="225" w:after="225" w:line="240" w:lineRule="auto"/>
        <w:jc w:val="both"/>
      </w:pPr>
      <w:r>
        <w:rPr>
          <w:rFonts w:ascii="Arial" w:hAnsi="Arial" w:cs="Arial"/>
          <w:color w:val="000000"/>
          <w:sz w:val="18"/>
          <w:szCs w:val="18"/>
        </w:rPr>
        <w:t>2. Kopija garancije št. ______________</w:t>
      </w:r>
    </w:p>
    <w:p w14:paraId="79C94C21" w14:textId="77777777" w:rsidR="005304CF" w:rsidRDefault="00A760F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A7A79BC" w14:textId="77777777" w:rsidR="005304CF" w:rsidRDefault="00A760F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79D02EF" w14:textId="77777777" w:rsidR="005304CF" w:rsidRDefault="00A760F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D8631F0" w14:textId="77777777" w:rsidR="005304CF" w:rsidRDefault="00A760F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03696FD" w14:textId="77777777" w:rsidR="005304CF" w:rsidRDefault="00A760F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94B1060" w14:textId="77777777" w:rsidR="005304CF" w:rsidRDefault="00A760F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BFE9A5" w14:textId="77777777" w:rsidR="005304CF" w:rsidRDefault="00A760F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07356AE" w14:textId="77777777" w:rsidR="005304CF" w:rsidRDefault="00A760F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3D10EE0" w14:textId="77777777" w:rsidR="005304CF" w:rsidRDefault="00A760F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6349406" w14:textId="77777777" w:rsidR="005304CF" w:rsidRDefault="00A760F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04CF" w14:paraId="1A4E5C92" w14:textId="77777777">
        <w:tc>
          <w:tcPr>
            <w:tcW w:w="4080" w:type="dxa"/>
            <w:tcMar>
              <w:top w:w="75" w:type="dxa"/>
              <w:bottom w:w="75" w:type="dxa"/>
            </w:tcMar>
            <w:vAlign w:val="center"/>
          </w:tcPr>
          <w:p w14:paraId="7A1F6C30" w14:textId="77777777" w:rsidR="005304CF" w:rsidRDefault="00A760FD">
            <w:r>
              <w:rPr>
                <w:rFonts w:ascii="Arial" w:hAnsi="Arial" w:cs="Arial"/>
                <w:color w:val="000000"/>
                <w:position w:val="-2"/>
                <w:sz w:val="18"/>
                <w:szCs w:val="18"/>
              </w:rPr>
              <w:t> </w:t>
            </w:r>
          </w:p>
        </w:tc>
        <w:tc>
          <w:tcPr>
            <w:tcW w:w="0" w:type="auto"/>
            <w:tcMar>
              <w:top w:w="75" w:type="dxa"/>
              <w:bottom w:w="75" w:type="dxa"/>
            </w:tcMar>
            <w:vAlign w:val="center"/>
          </w:tcPr>
          <w:p w14:paraId="22866E9E" w14:textId="77777777" w:rsidR="005304CF" w:rsidRDefault="00A760FD">
            <w:pPr>
              <w:jc w:val="center"/>
            </w:pPr>
            <w:r>
              <w:rPr>
                <w:rFonts w:ascii="Arial" w:hAnsi="Arial" w:cs="Arial"/>
                <w:color w:val="000000"/>
                <w:position w:val="-2"/>
                <w:sz w:val="18"/>
                <w:szCs w:val="18"/>
              </w:rPr>
              <w:t>Garant</w:t>
            </w:r>
          </w:p>
        </w:tc>
      </w:tr>
      <w:tr w:rsidR="005304CF" w14:paraId="62FD4B9D" w14:textId="77777777">
        <w:tc>
          <w:tcPr>
            <w:tcW w:w="4080" w:type="dxa"/>
            <w:tcMar>
              <w:top w:w="75" w:type="dxa"/>
              <w:bottom w:w="75" w:type="dxa"/>
            </w:tcMar>
            <w:vAlign w:val="center"/>
          </w:tcPr>
          <w:p w14:paraId="4B421738" w14:textId="77777777" w:rsidR="005304CF" w:rsidRDefault="00A760FD">
            <w:r>
              <w:rPr>
                <w:rFonts w:ascii="Arial" w:hAnsi="Arial" w:cs="Arial"/>
                <w:color w:val="000000"/>
                <w:position w:val="-2"/>
                <w:sz w:val="18"/>
                <w:szCs w:val="18"/>
              </w:rPr>
              <w:t> </w:t>
            </w:r>
          </w:p>
        </w:tc>
        <w:tc>
          <w:tcPr>
            <w:tcW w:w="0" w:type="auto"/>
            <w:tcMar>
              <w:top w:w="75" w:type="dxa"/>
              <w:bottom w:w="75" w:type="dxa"/>
            </w:tcMar>
            <w:vAlign w:val="center"/>
          </w:tcPr>
          <w:p w14:paraId="41819271" w14:textId="77777777" w:rsidR="005304CF" w:rsidRDefault="005304CF"/>
          <w:p w14:paraId="22DBBD63" w14:textId="77777777" w:rsidR="005304CF" w:rsidRDefault="00A760FD">
            <w:pPr>
              <w:jc w:val="center"/>
            </w:pPr>
            <w:r>
              <w:rPr>
                <w:rFonts w:ascii="Arial" w:hAnsi="Arial" w:cs="Arial"/>
                <w:color w:val="A9A9A9"/>
                <w:position w:val="-2"/>
                <w:sz w:val="18"/>
                <w:szCs w:val="18"/>
              </w:rPr>
              <w:t>(žig in podpis)</w:t>
            </w:r>
          </w:p>
        </w:tc>
      </w:tr>
    </w:tbl>
    <w:p w14:paraId="2A4ABF45" w14:textId="77777777" w:rsidR="005304CF" w:rsidRDefault="00A760FD">
      <w:pPr>
        <w:spacing w:before="225" w:after="225" w:line="240" w:lineRule="auto"/>
        <w:jc w:val="both"/>
      </w:pPr>
      <w:r>
        <w:rPr>
          <w:rFonts w:ascii="Arial" w:hAnsi="Arial" w:cs="Arial"/>
          <w:color w:val="000000"/>
          <w:sz w:val="18"/>
          <w:szCs w:val="18"/>
        </w:rPr>
        <w:t> </w:t>
      </w:r>
    </w:p>
    <w:p w14:paraId="10988FDD" w14:textId="77777777" w:rsidR="005304CF" w:rsidRDefault="00A760FD">
      <w:pPr>
        <w:spacing w:before="225" w:after="225" w:line="240" w:lineRule="auto"/>
        <w:jc w:val="both"/>
      </w:pPr>
      <w:r>
        <w:rPr>
          <w:rFonts w:ascii="Arial" w:hAnsi="Arial" w:cs="Arial"/>
          <w:color w:val="000000"/>
          <w:sz w:val="18"/>
          <w:szCs w:val="18"/>
        </w:rPr>
        <w:t> </w:t>
      </w:r>
    </w:p>
    <w:p w14:paraId="47D3C3F0" w14:textId="77777777" w:rsidR="005304CF" w:rsidRDefault="005304CF">
      <w:pPr>
        <w:sectPr w:rsidR="005304CF" w:rsidSect="006E7A2B">
          <w:footerReference w:type="default" r:id="rId15"/>
          <w:pgSz w:w="11906" w:h="16838"/>
          <w:pgMar w:top="1418" w:right="1418" w:bottom="1418" w:left="1418" w:header="567" w:footer="596" w:gutter="0"/>
          <w:cols w:space="708"/>
          <w:docGrid w:linePitch="360"/>
        </w:sectPr>
      </w:pPr>
    </w:p>
    <w:p w14:paraId="22109FF0"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2D4742E" w14:textId="77777777" w:rsidR="00A760FD" w:rsidRPr="00252358" w:rsidRDefault="00A760FD" w:rsidP="00252358"/>
    <w:p w14:paraId="5B79F92D"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15925E9" w14:textId="77777777" w:rsidR="00A760FD" w:rsidRDefault="00A760FD" w:rsidP="00EB2A75">
      <w:pPr>
        <w:spacing w:after="120"/>
        <w:rPr>
          <w:rFonts w:ascii="Arial" w:hAnsi="Arial" w:cs="Arial"/>
        </w:rPr>
      </w:pPr>
    </w:p>
    <w:p w14:paraId="04105170" w14:textId="77777777" w:rsidR="005304CF" w:rsidRDefault="00A760FD">
      <w:pPr>
        <w:spacing w:before="225" w:after="225" w:line="240" w:lineRule="auto"/>
        <w:jc w:val="center"/>
      </w:pPr>
      <w:r>
        <w:rPr>
          <w:rFonts w:ascii="Arial" w:hAnsi="Arial" w:cs="Arial"/>
          <w:b/>
          <w:bCs/>
          <w:color w:val="000000"/>
          <w:sz w:val="24"/>
          <w:szCs w:val="24"/>
        </w:rPr>
        <w:t>MENIČNA IZJAVA</w:t>
      </w:r>
    </w:p>
    <w:p w14:paraId="0110D77C" w14:textId="77777777" w:rsidR="005304CF" w:rsidRDefault="00A760FD">
      <w:pPr>
        <w:spacing w:before="225" w:after="225" w:line="240" w:lineRule="auto"/>
        <w:jc w:val="center"/>
      </w:pPr>
      <w:r>
        <w:rPr>
          <w:rFonts w:ascii="Arial" w:hAnsi="Arial" w:cs="Arial"/>
          <w:color w:val="000000"/>
          <w:sz w:val="21"/>
          <w:szCs w:val="21"/>
        </w:rPr>
        <w:t>s pooblastilom za izpolnitev in unovčenje menice</w:t>
      </w:r>
    </w:p>
    <w:p w14:paraId="7E276072" w14:textId="77777777" w:rsidR="005304CF" w:rsidRDefault="00A760FD">
      <w:pPr>
        <w:spacing w:before="225" w:after="225" w:line="240" w:lineRule="auto"/>
        <w:jc w:val="both"/>
      </w:pPr>
      <w:r>
        <w:rPr>
          <w:rFonts w:ascii="Arial" w:hAnsi="Arial" w:cs="Arial"/>
          <w:color w:val="000000"/>
          <w:sz w:val="18"/>
          <w:szCs w:val="18"/>
        </w:rPr>
        <w:t> </w:t>
      </w:r>
    </w:p>
    <w:p w14:paraId="47AC02A8" w14:textId="77777777" w:rsidR="005304CF" w:rsidRDefault="00A760F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CEEB52F" w14:textId="77777777" w:rsidR="005304CF" w:rsidRDefault="00A760FD">
      <w:pPr>
        <w:spacing w:before="225" w:after="225" w:line="240" w:lineRule="auto"/>
        <w:jc w:val="both"/>
      </w:pPr>
      <w:r>
        <w:rPr>
          <w:rFonts w:ascii="Arial" w:hAnsi="Arial" w:cs="Arial"/>
          <w:b/>
          <w:bCs/>
          <w:color w:val="000000"/>
          <w:sz w:val="18"/>
          <w:szCs w:val="18"/>
        </w:rPr>
        <w:t>VOZIČKI MEDICINSKI, </w:t>
      </w:r>
      <w:r>
        <w:rPr>
          <w:rFonts w:ascii="Arial" w:hAnsi="Arial" w:cs="Arial"/>
          <w:color w:val="000000"/>
          <w:sz w:val="18"/>
          <w:szCs w:val="18"/>
        </w:rPr>
        <w:t>16-44/26</w:t>
      </w:r>
    </w:p>
    <w:p w14:paraId="5CA990DB" w14:textId="77777777" w:rsidR="005304CF" w:rsidRDefault="00A760F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6D15853" w14:textId="7756532B" w:rsidR="005304CF" w:rsidRDefault="00A760FD">
      <w:pPr>
        <w:spacing w:before="225" w:after="225" w:line="240" w:lineRule="auto"/>
        <w:jc w:val="both"/>
      </w:pPr>
      <w:r>
        <w:rPr>
          <w:rFonts w:ascii="Arial" w:hAnsi="Arial" w:cs="Arial"/>
          <w:color w:val="000000"/>
          <w:sz w:val="18"/>
          <w:szCs w:val="18"/>
        </w:rPr>
        <w:t xml:space="preserve"> Naročnika SPLOŠNA BOLNIŠNICA NOVO MESTO pooblaščamo, da izpolni priloženo menico z zneskom v višini </w:t>
      </w:r>
      <w:r>
        <w:rPr>
          <w:rFonts w:ascii="Arial" w:hAnsi="Arial" w:cs="Arial"/>
          <w:b/>
          <w:bCs/>
          <w:color w:val="000000"/>
          <w:sz w:val="18"/>
          <w:szCs w:val="18"/>
        </w:rPr>
        <w:t>10 % pogodbene vrednosti z DDV</w:t>
      </w:r>
    </w:p>
    <w:p w14:paraId="48364031" w14:textId="77777777" w:rsidR="005304CF" w:rsidRDefault="00A760F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449820C" w14:textId="77777777" w:rsidR="005304CF" w:rsidRDefault="00A760F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30EF5ED" w14:textId="77777777" w:rsidR="005304CF" w:rsidRDefault="00A760F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FFD70B2" w14:textId="77777777" w:rsidR="005304CF" w:rsidRDefault="00A760F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8D93035" w14:textId="77777777" w:rsidR="005304CF" w:rsidRDefault="00A760FD">
      <w:pPr>
        <w:spacing w:before="225" w:after="225" w:line="240" w:lineRule="auto"/>
        <w:jc w:val="both"/>
      </w:pPr>
      <w:r>
        <w:rPr>
          <w:rFonts w:ascii="Arial" w:hAnsi="Arial" w:cs="Arial"/>
          <w:color w:val="000000"/>
          <w:sz w:val="18"/>
          <w:szCs w:val="18"/>
        </w:rPr>
        <w:t> </w:t>
      </w:r>
    </w:p>
    <w:p w14:paraId="1F1B4F67" w14:textId="77777777" w:rsidR="005304CF" w:rsidRDefault="00A760FD">
      <w:pPr>
        <w:spacing w:before="225" w:after="225" w:line="240" w:lineRule="auto"/>
        <w:jc w:val="both"/>
      </w:pPr>
      <w:r>
        <w:rPr>
          <w:rFonts w:ascii="Arial" w:hAnsi="Arial" w:cs="Arial"/>
          <w:color w:val="000000"/>
          <w:sz w:val="18"/>
          <w:szCs w:val="18"/>
        </w:rPr>
        <w:t>Priloga: </w:t>
      </w:r>
    </w:p>
    <w:p w14:paraId="75C1D657" w14:textId="77777777" w:rsidR="005304CF" w:rsidRDefault="00A760FD">
      <w:pPr>
        <w:spacing w:before="225" w:after="225" w:line="240" w:lineRule="auto"/>
        <w:jc w:val="both"/>
      </w:pPr>
      <w:r>
        <w:rPr>
          <w:rFonts w:ascii="Arial" w:hAnsi="Arial" w:cs="Arial"/>
          <w:color w:val="000000"/>
          <w:sz w:val="18"/>
          <w:szCs w:val="18"/>
        </w:rPr>
        <w:t>- bianco menica, podpisana in žigosana</w:t>
      </w:r>
    </w:p>
    <w:p w14:paraId="2848C317" w14:textId="77777777" w:rsidR="005304CF" w:rsidRDefault="00A760F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04CF" w14:paraId="0F881DDF" w14:textId="77777777">
        <w:tc>
          <w:tcPr>
            <w:tcW w:w="2500" w:type="pct"/>
            <w:tcMar>
              <w:top w:w="75" w:type="dxa"/>
              <w:bottom w:w="75" w:type="dxa"/>
            </w:tcMar>
            <w:vAlign w:val="center"/>
          </w:tcPr>
          <w:p w14:paraId="0A710A06" w14:textId="77777777" w:rsidR="005304CF" w:rsidRDefault="00A760F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D9A324A" w14:textId="77777777" w:rsidR="005304CF" w:rsidRDefault="00A760F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304CF" w14:paraId="3338C41A" w14:textId="77777777">
        <w:tc>
          <w:tcPr>
            <w:tcW w:w="2500" w:type="pct"/>
            <w:tcMar>
              <w:top w:w="75" w:type="dxa"/>
              <w:bottom w:w="75" w:type="dxa"/>
            </w:tcMar>
            <w:vAlign w:val="center"/>
          </w:tcPr>
          <w:p w14:paraId="73EEB772" w14:textId="77777777" w:rsidR="005304CF" w:rsidRDefault="00A760F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007C8A" w14:textId="77777777" w:rsidR="005304CF" w:rsidRDefault="005304CF"/>
          <w:p w14:paraId="35B671CE" w14:textId="77777777" w:rsidR="005304CF" w:rsidRDefault="00A760FD">
            <w:pPr>
              <w:jc w:val="center"/>
            </w:pPr>
            <w:r>
              <w:rPr>
                <w:rFonts w:ascii="Arial" w:hAnsi="Arial" w:cs="Arial"/>
                <w:color w:val="A9A9A9"/>
                <w:position w:val="-2"/>
                <w:sz w:val="18"/>
                <w:szCs w:val="18"/>
              </w:rPr>
              <w:t>(žig in podpis)</w:t>
            </w:r>
          </w:p>
        </w:tc>
      </w:tr>
    </w:tbl>
    <w:p w14:paraId="23C7F23D" w14:textId="77777777" w:rsidR="005304CF" w:rsidRDefault="00A760FD">
      <w:pPr>
        <w:spacing w:before="225" w:after="225" w:line="240" w:lineRule="auto"/>
        <w:jc w:val="both"/>
      </w:pPr>
      <w:r>
        <w:rPr>
          <w:rFonts w:ascii="Arial" w:hAnsi="Arial" w:cs="Arial"/>
          <w:color w:val="000000"/>
          <w:sz w:val="18"/>
          <w:szCs w:val="18"/>
        </w:rPr>
        <w:t> </w:t>
      </w:r>
    </w:p>
    <w:p w14:paraId="48A4CB00" w14:textId="77777777" w:rsidR="005304CF" w:rsidRDefault="00A760FD">
      <w:pPr>
        <w:spacing w:before="225" w:after="225" w:line="240" w:lineRule="auto"/>
        <w:jc w:val="both"/>
      </w:pPr>
      <w:r>
        <w:rPr>
          <w:rFonts w:ascii="Arial" w:hAnsi="Arial" w:cs="Arial"/>
          <w:color w:val="000000"/>
          <w:sz w:val="18"/>
          <w:szCs w:val="18"/>
        </w:rPr>
        <w:t> </w:t>
      </w:r>
    </w:p>
    <w:p w14:paraId="750CABB8" w14:textId="77777777" w:rsidR="005304CF" w:rsidRDefault="005304CF">
      <w:pPr>
        <w:sectPr w:rsidR="005304CF" w:rsidSect="006E7A2B">
          <w:footerReference w:type="default" r:id="rId16"/>
          <w:pgSz w:w="11906" w:h="16838"/>
          <w:pgMar w:top="1418" w:right="1418" w:bottom="1418" w:left="1418" w:header="567" w:footer="596" w:gutter="0"/>
          <w:cols w:space="708"/>
          <w:docGrid w:linePitch="360"/>
        </w:sectPr>
      </w:pPr>
    </w:p>
    <w:p w14:paraId="0224A131"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2488547" w14:textId="77777777" w:rsidR="00A760FD" w:rsidRPr="00252358" w:rsidRDefault="00A760FD" w:rsidP="00252358"/>
    <w:p w14:paraId="432DE2A4"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25C82FF" w14:textId="77777777" w:rsidR="00A760FD" w:rsidRDefault="00A760FD" w:rsidP="00EB2A75">
      <w:pPr>
        <w:spacing w:after="120"/>
        <w:rPr>
          <w:rFonts w:ascii="Arial" w:hAnsi="Arial" w:cs="Arial"/>
        </w:rPr>
      </w:pPr>
    </w:p>
    <w:p w14:paraId="421A4D2C" w14:textId="77777777" w:rsidR="005304CF" w:rsidRDefault="00A760FD">
      <w:pPr>
        <w:spacing w:before="225" w:after="225" w:line="240" w:lineRule="auto"/>
        <w:jc w:val="center"/>
      </w:pPr>
      <w:r>
        <w:rPr>
          <w:rFonts w:ascii="Arial" w:hAnsi="Arial" w:cs="Arial"/>
          <w:b/>
          <w:bCs/>
          <w:color w:val="000000"/>
          <w:sz w:val="24"/>
          <w:szCs w:val="24"/>
        </w:rPr>
        <w:t>MENIČNA IZJAVA</w:t>
      </w:r>
    </w:p>
    <w:p w14:paraId="060F7757" w14:textId="77777777" w:rsidR="005304CF" w:rsidRDefault="00A760FD">
      <w:pPr>
        <w:spacing w:before="225" w:after="225" w:line="240" w:lineRule="auto"/>
        <w:jc w:val="center"/>
      </w:pPr>
      <w:r>
        <w:rPr>
          <w:rFonts w:ascii="Arial" w:hAnsi="Arial" w:cs="Arial"/>
          <w:color w:val="000000"/>
          <w:sz w:val="21"/>
          <w:szCs w:val="21"/>
        </w:rPr>
        <w:t>s pooblastilom za izpolnitev in unovčenje menice</w:t>
      </w:r>
    </w:p>
    <w:p w14:paraId="1A61FCBB" w14:textId="77777777" w:rsidR="005304CF" w:rsidRDefault="00A760FD">
      <w:pPr>
        <w:spacing w:before="225" w:after="225" w:line="240" w:lineRule="auto"/>
        <w:jc w:val="both"/>
      </w:pPr>
      <w:r>
        <w:rPr>
          <w:rFonts w:ascii="Arial" w:hAnsi="Arial" w:cs="Arial"/>
          <w:color w:val="000000"/>
          <w:sz w:val="18"/>
          <w:szCs w:val="18"/>
        </w:rPr>
        <w:t> </w:t>
      </w:r>
    </w:p>
    <w:p w14:paraId="3C294748" w14:textId="77777777" w:rsidR="005304CF" w:rsidRDefault="00A760F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6A07B96" w14:textId="77777777" w:rsidR="005304CF" w:rsidRDefault="00A760FD">
      <w:pPr>
        <w:spacing w:before="225" w:after="225" w:line="240" w:lineRule="auto"/>
        <w:jc w:val="both"/>
      </w:pPr>
      <w:r>
        <w:rPr>
          <w:rFonts w:ascii="Arial" w:hAnsi="Arial" w:cs="Arial"/>
          <w:b/>
          <w:bCs/>
          <w:color w:val="000000"/>
          <w:sz w:val="18"/>
          <w:szCs w:val="18"/>
        </w:rPr>
        <w:t>VOZIČKI MEDICINSKI, </w:t>
      </w:r>
      <w:r>
        <w:rPr>
          <w:rFonts w:ascii="Arial" w:hAnsi="Arial" w:cs="Arial"/>
          <w:color w:val="000000"/>
          <w:sz w:val="18"/>
          <w:szCs w:val="18"/>
        </w:rPr>
        <w:t>16-44/26</w:t>
      </w:r>
    </w:p>
    <w:p w14:paraId="25B1E895" w14:textId="77777777" w:rsidR="005304CF" w:rsidRDefault="00A760F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53473B9" w14:textId="77777777" w:rsidR="005304CF" w:rsidRDefault="00A760FD">
      <w:pPr>
        <w:spacing w:before="225" w:after="225" w:line="240" w:lineRule="auto"/>
        <w:jc w:val="both"/>
      </w:pPr>
      <w:r>
        <w:rPr>
          <w:rFonts w:ascii="Arial" w:hAnsi="Arial" w:cs="Arial"/>
          <w:color w:val="000000"/>
          <w:sz w:val="18"/>
          <w:szCs w:val="18"/>
        </w:rPr>
        <w:t> </w:t>
      </w:r>
    </w:p>
    <w:p w14:paraId="384840A5" w14:textId="77777777" w:rsidR="005304CF" w:rsidRDefault="00A760F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46E4DBDF" w14:textId="77777777" w:rsidR="005304CF" w:rsidRDefault="00A760F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4D3E35C" w14:textId="77777777" w:rsidR="005304CF" w:rsidRDefault="00A760F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FC62918" w14:textId="77777777" w:rsidR="005304CF" w:rsidRDefault="00A760F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0237468" w14:textId="77777777" w:rsidR="005304CF" w:rsidRDefault="00A760F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3588D4" w14:textId="77777777" w:rsidR="005304CF" w:rsidRDefault="00A760FD">
      <w:pPr>
        <w:spacing w:before="225" w:after="225" w:line="240" w:lineRule="auto"/>
        <w:jc w:val="both"/>
      </w:pPr>
      <w:r>
        <w:rPr>
          <w:rFonts w:ascii="Arial" w:hAnsi="Arial" w:cs="Arial"/>
          <w:color w:val="000000"/>
          <w:sz w:val="18"/>
          <w:szCs w:val="18"/>
        </w:rPr>
        <w:t>Priloga: </w:t>
      </w:r>
    </w:p>
    <w:p w14:paraId="4FCF1F0E" w14:textId="77777777" w:rsidR="005304CF" w:rsidRDefault="00A760FD">
      <w:pPr>
        <w:spacing w:before="225" w:after="225" w:line="240" w:lineRule="auto"/>
        <w:jc w:val="both"/>
      </w:pPr>
      <w:r>
        <w:rPr>
          <w:rFonts w:ascii="Arial" w:hAnsi="Arial" w:cs="Arial"/>
          <w:color w:val="000000"/>
          <w:sz w:val="18"/>
          <w:szCs w:val="18"/>
        </w:rPr>
        <w:t>- bianco menica, podpisana in žigosana</w:t>
      </w:r>
    </w:p>
    <w:p w14:paraId="57E7479B" w14:textId="77777777" w:rsidR="005304CF" w:rsidRDefault="00A760F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04CF" w14:paraId="48836115" w14:textId="77777777">
        <w:tc>
          <w:tcPr>
            <w:tcW w:w="2500" w:type="pct"/>
            <w:tcMar>
              <w:top w:w="75" w:type="dxa"/>
              <w:bottom w:w="75" w:type="dxa"/>
            </w:tcMar>
            <w:vAlign w:val="center"/>
          </w:tcPr>
          <w:p w14:paraId="5EB2F83F" w14:textId="77777777" w:rsidR="005304CF" w:rsidRDefault="00A760F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EA7B28" w14:textId="77777777" w:rsidR="005304CF" w:rsidRDefault="00A760F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304CF" w14:paraId="0784E672" w14:textId="77777777">
        <w:tc>
          <w:tcPr>
            <w:tcW w:w="2500" w:type="pct"/>
            <w:tcMar>
              <w:top w:w="75" w:type="dxa"/>
              <w:bottom w:w="75" w:type="dxa"/>
            </w:tcMar>
            <w:vAlign w:val="center"/>
          </w:tcPr>
          <w:p w14:paraId="73303B44" w14:textId="77777777" w:rsidR="005304CF" w:rsidRDefault="00A760F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5E9B56" w14:textId="77777777" w:rsidR="005304CF" w:rsidRDefault="005304CF"/>
          <w:p w14:paraId="747A00FD" w14:textId="77777777" w:rsidR="005304CF" w:rsidRDefault="00A760FD">
            <w:pPr>
              <w:jc w:val="center"/>
            </w:pPr>
            <w:r>
              <w:rPr>
                <w:rFonts w:ascii="Arial" w:hAnsi="Arial" w:cs="Arial"/>
                <w:color w:val="A9A9A9"/>
                <w:position w:val="-2"/>
                <w:sz w:val="18"/>
                <w:szCs w:val="18"/>
              </w:rPr>
              <w:t>(žig in podpis)</w:t>
            </w:r>
          </w:p>
        </w:tc>
      </w:tr>
    </w:tbl>
    <w:p w14:paraId="108952B2" w14:textId="77777777" w:rsidR="005304CF" w:rsidRDefault="00A760FD">
      <w:pPr>
        <w:spacing w:before="225" w:after="225" w:line="240" w:lineRule="auto"/>
        <w:jc w:val="both"/>
      </w:pPr>
      <w:r>
        <w:rPr>
          <w:rFonts w:ascii="Arial" w:hAnsi="Arial" w:cs="Arial"/>
          <w:color w:val="000000"/>
          <w:sz w:val="18"/>
          <w:szCs w:val="18"/>
        </w:rPr>
        <w:t> </w:t>
      </w:r>
    </w:p>
    <w:p w14:paraId="7F3641BD" w14:textId="77777777" w:rsidR="005304CF" w:rsidRDefault="00A760FD">
      <w:pPr>
        <w:spacing w:before="225" w:after="225" w:line="240" w:lineRule="auto"/>
        <w:jc w:val="both"/>
      </w:pPr>
      <w:r>
        <w:rPr>
          <w:rFonts w:ascii="Arial" w:hAnsi="Arial" w:cs="Arial"/>
          <w:color w:val="000000"/>
          <w:sz w:val="18"/>
          <w:szCs w:val="18"/>
        </w:rPr>
        <w:t> </w:t>
      </w:r>
    </w:p>
    <w:p w14:paraId="5F84F003" w14:textId="77777777" w:rsidR="005304CF" w:rsidRDefault="005304CF">
      <w:pPr>
        <w:sectPr w:rsidR="005304CF" w:rsidSect="006E7A2B">
          <w:footerReference w:type="default" r:id="rId17"/>
          <w:pgSz w:w="11906" w:h="16838"/>
          <w:pgMar w:top="1418" w:right="1418" w:bottom="1418" w:left="1418" w:header="567" w:footer="596" w:gutter="0"/>
          <w:cols w:space="708"/>
          <w:docGrid w:linePitch="360"/>
        </w:sectPr>
      </w:pPr>
    </w:p>
    <w:p w14:paraId="09F882C7" w14:textId="77777777" w:rsidR="00A760FD" w:rsidRPr="00590863" w:rsidRDefault="00A760FD"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DBDBE0C" w14:textId="77777777" w:rsidR="00A760FD" w:rsidRPr="00252358" w:rsidRDefault="00A760FD" w:rsidP="00252358"/>
    <w:p w14:paraId="13309D37" w14:textId="77777777" w:rsidR="00A760FD" w:rsidRDefault="00A760F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B0C0C10" w14:textId="77777777" w:rsidR="00A760FD" w:rsidRDefault="00A760FD" w:rsidP="00EB2A75">
      <w:pPr>
        <w:spacing w:after="120"/>
        <w:rPr>
          <w:rFonts w:ascii="Arial" w:hAnsi="Arial" w:cs="Arial"/>
        </w:rPr>
      </w:pPr>
    </w:p>
    <w:p w14:paraId="2837ADC9" w14:textId="77777777" w:rsidR="005304CF" w:rsidRDefault="00A760F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B12C80A" w14:textId="77777777" w:rsidR="005304CF" w:rsidRDefault="00A760F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04CF" w14:paraId="1F646E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1278A" w14:textId="77777777" w:rsidR="005304CF" w:rsidRDefault="00A760FD">
            <w:pPr>
              <w:spacing w:before="135" w:after="135"/>
              <w:jc w:val="both"/>
              <w:textAlignment w:val="center"/>
            </w:pPr>
            <w:r>
              <w:rPr>
                <w:rFonts w:ascii="Arial" w:hAnsi="Arial" w:cs="Arial"/>
                <w:b/>
                <w:bCs/>
                <w:color w:val="000000"/>
                <w:position w:val="-2"/>
                <w:sz w:val="18"/>
                <w:szCs w:val="18"/>
              </w:rPr>
              <w:t>Ime in priimek</w:t>
            </w:r>
          </w:p>
          <w:p w14:paraId="4DA68F01" w14:textId="77777777" w:rsidR="005304CF" w:rsidRDefault="00A760FD">
            <w:pPr>
              <w:spacing w:before="135" w:after="135"/>
              <w:jc w:val="both"/>
              <w:textAlignment w:val="center"/>
            </w:pPr>
            <w:r>
              <w:rPr>
                <w:rFonts w:ascii="Arial" w:hAnsi="Arial" w:cs="Arial"/>
                <w:b/>
                <w:bCs/>
                <w:color w:val="000000"/>
                <w:position w:val="-2"/>
                <w:sz w:val="18"/>
                <w:szCs w:val="18"/>
              </w:rPr>
              <w:t>ali</w:t>
            </w:r>
          </w:p>
          <w:p w14:paraId="09C90A35" w14:textId="77777777" w:rsidR="005304CF" w:rsidRDefault="00A760F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95BDD" w14:textId="77777777" w:rsidR="005304CF" w:rsidRDefault="00A760FD">
            <w:pPr>
              <w:spacing w:before="135" w:after="135"/>
              <w:jc w:val="both"/>
              <w:textAlignment w:val="center"/>
            </w:pPr>
            <w:r>
              <w:rPr>
                <w:rFonts w:ascii="Arial" w:hAnsi="Arial" w:cs="Arial"/>
                <w:b/>
                <w:bCs/>
                <w:color w:val="000000"/>
                <w:position w:val="-2"/>
                <w:sz w:val="18"/>
                <w:szCs w:val="18"/>
              </w:rPr>
              <w:t>Naslov prebivališča</w:t>
            </w:r>
          </w:p>
          <w:p w14:paraId="1665E123" w14:textId="77777777" w:rsidR="005304CF" w:rsidRDefault="00A760FD">
            <w:pPr>
              <w:spacing w:before="135" w:after="135"/>
              <w:jc w:val="both"/>
              <w:textAlignment w:val="center"/>
            </w:pPr>
            <w:r>
              <w:rPr>
                <w:rFonts w:ascii="Arial" w:hAnsi="Arial" w:cs="Arial"/>
                <w:b/>
                <w:bCs/>
                <w:color w:val="000000"/>
                <w:position w:val="-2"/>
                <w:sz w:val="18"/>
                <w:szCs w:val="18"/>
              </w:rPr>
              <w:t>ali</w:t>
            </w:r>
          </w:p>
          <w:p w14:paraId="5D7AC9DD" w14:textId="77777777" w:rsidR="005304CF" w:rsidRDefault="00A760F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F19EF" w14:textId="77777777" w:rsidR="005304CF" w:rsidRDefault="00A760FD">
            <w:pPr>
              <w:spacing w:before="135" w:after="135"/>
              <w:jc w:val="both"/>
              <w:textAlignment w:val="center"/>
            </w:pPr>
            <w:r>
              <w:rPr>
                <w:rFonts w:ascii="Arial" w:hAnsi="Arial" w:cs="Arial"/>
                <w:b/>
                <w:bCs/>
                <w:color w:val="000000"/>
                <w:position w:val="-2"/>
                <w:sz w:val="18"/>
                <w:szCs w:val="18"/>
              </w:rPr>
              <w:t>Delež lastništva</w:t>
            </w:r>
          </w:p>
          <w:p w14:paraId="54B2C488" w14:textId="77777777" w:rsidR="005304CF" w:rsidRDefault="00A760FD">
            <w:pPr>
              <w:spacing w:before="135" w:after="135"/>
              <w:jc w:val="both"/>
              <w:textAlignment w:val="center"/>
            </w:pPr>
            <w:r>
              <w:rPr>
                <w:rFonts w:ascii="Arial" w:hAnsi="Arial" w:cs="Arial"/>
                <w:b/>
                <w:bCs/>
                <w:color w:val="000000"/>
                <w:position w:val="-2"/>
                <w:sz w:val="18"/>
                <w:szCs w:val="18"/>
              </w:rPr>
              <w:t>ali</w:t>
            </w:r>
          </w:p>
          <w:p w14:paraId="692A8605" w14:textId="77777777" w:rsidR="005304CF" w:rsidRDefault="00A760FD">
            <w:pPr>
              <w:spacing w:before="135" w:after="135"/>
              <w:jc w:val="both"/>
              <w:textAlignment w:val="center"/>
            </w:pPr>
            <w:r>
              <w:rPr>
                <w:rFonts w:ascii="Arial" w:hAnsi="Arial" w:cs="Arial"/>
                <w:b/>
                <w:bCs/>
                <w:color w:val="000000"/>
                <w:position w:val="-2"/>
                <w:sz w:val="18"/>
                <w:szCs w:val="18"/>
              </w:rPr>
              <w:t>Delež lastništva gospodarskega subjekta</w:t>
            </w:r>
          </w:p>
        </w:tc>
      </w:tr>
      <w:tr w:rsidR="005304CF" w14:paraId="7898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62719"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6DD79"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B3A4E"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7B2248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BA445B"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D1745"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2A575"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0A7CAD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1BABE"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60C6C"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77FC0"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68F13D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D10BC"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7FF0C"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047D9" w14:textId="77777777" w:rsidR="005304CF" w:rsidRDefault="00A760FD">
            <w:pPr>
              <w:spacing w:before="135" w:after="135"/>
              <w:jc w:val="both"/>
              <w:textAlignment w:val="center"/>
            </w:pPr>
            <w:r>
              <w:rPr>
                <w:rFonts w:ascii="Arial" w:hAnsi="Arial" w:cs="Arial"/>
                <w:color w:val="000000"/>
                <w:position w:val="-2"/>
                <w:sz w:val="18"/>
                <w:szCs w:val="18"/>
              </w:rPr>
              <w:t> </w:t>
            </w:r>
          </w:p>
        </w:tc>
      </w:tr>
    </w:tbl>
    <w:p w14:paraId="09D23AE3" w14:textId="77777777" w:rsidR="005304CF" w:rsidRDefault="00A760F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04CF" w14:paraId="0FFD1B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9DDF2" w14:textId="77777777" w:rsidR="005304CF" w:rsidRDefault="00A760F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471B2" w14:textId="77777777" w:rsidR="005304CF" w:rsidRDefault="00A760F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A78E7" w14:textId="77777777" w:rsidR="005304CF" w:rsidRDefault="00A760FD">
            <w:pPr>
              <w:spacing w:before="135" w:after="135"/>
              <w:jc w:val="both"/>
              <w:textAlignment w:val="center"/>
            </w:pPr>
            <w:r>
              <w:rPr>
                <w:rFonts w:ascii="Arial" w:hAnsi="Arial" w:cs="Arial"/>
                <w:b/>
                <w:bCs/>
                <w:color w:val="000000"/>
                <w:position w:val="-2"/>
                <w:sz w:val="18"/>
                <w:szCs w:val="18"/>
              </w:rPr>
              <w:t>Delež lastništva gospodarskega subjekta</w:t>
            </w:r>
          </w:p>
        </w:tc>
      </w:tr>
      <w:tr w:rsidR="005304CF" w14:paraId="128B57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2C2F8"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EAD22"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4FA18"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24DED0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C12DA"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BE441"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047C9"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376C37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CAB00"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8D45A"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740C1" w14:textId="77777777" w:rsidR="005304CF" w:rsidRDefault="00A760FD">
            <w:pPr>
              <w:spacing w:before="135" w:after="135"/>
              <w:jc w:val="both"/>
              <w:textAlignment w:val="center"/>
            </w:pPr>
            <w:r>
              <w:rPr>
                <w:rFonts w:ascii="Arial" w:hAnsi="Arial" w:cs="Arial"/>
                <w:color w:val="000000"/>
                <w:position w:val="-2"/>
                <w:sz w:val="18"/>
                <w:szCs w:val="18"/>
              </w:rPr>
              <w:t> </w:t>
            </w:r>
          </w:p>
        </w:tc>
      </w:tr>
      <w:tr w:rsidR="005304CF" w14:paraId="3A141A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AA7D34"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20245" w14:textId="77777777" w:rsidR="005304CF" w:rsidRDefault="00A760F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DC465" w14:textId="77777777" w:rsidR="005304CF" w:rsidRDefault="00A760FD">
            <w:pPr>
              <w:spacing w:before="135" w:after="135"/>
              <w:jc w:val="both"/>
              <w:textAlignment w:val="center"/>
            </w:pPr>
            <w:r>
              <w:rPr>
                <w:rFonts w:ascii="Arial" w:hAnsi="Arial" w:cs="Arial"/>
                <w:color w:val="000000"/>
                <w:position w:val="-2"/>
                <w:sz w:val="18"/>
                <w:szCs w:val="18"/>
              </w:rPr>
              <w:t> </w:t>
            </w:r>
          </w:p>
        </w:tc>
      </w:tr>
    </w:tbl>
    <w:p w14:paraId="3046A93B" w14:textId="77777777" w:rsidR="005304CF" w:rsidRDefault="00A760F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04CF" w14:paraId="1BFE77E1" w14:textId="77777777">
        <w:tc>
          <w:tcPr>
            <w:tcW w:w="4080" w:type="dxa"/>
            <w:tcMar>
              <w:top w:w="75" w:type="dxa"/>
              <w:bottom w:w="75" w:type="dxa"/>
            </w:tcMar>
            <w:vAlign w:val="center"/>
          </w:tcPr>
          <w:p w14:paraId="21D709E9" w14:textId="77777777" w:rsidR="005304CF" w:rsidRDefault="00A760FD">
            <w:r>
              <w:rPr>
                <w:rFonts w:ascii="Arial" w:hAnsi="Arial" w:cs="Arial"/>
                <w:color w:val="000000"/>
                <w:position w:val="-2"/>
                <w:sz w:val="18"/>
                <w:szCs w:val="18"/>
              </w:rPr>
              <w:t>Kraj in datum:</w:t>
            </w:r>
          </w:p>
        </w:tc>
        <w:tc>
          <w:tcPr>
            <w:tcW w:w="0" w:type="auto"/>
            <w:tcMar>
              <w:top w:w="75" w:type="dxa"/>
              <w:bottom w:w="75" w:type="dxa"/>
            </w:tcMar>
            <w:vAlign w:val="center"/>
          </w:tcPr>
          <w:p w14:paraId="51A40271" w14:textId="77777777" w:rsidR="005304CF" w:rsidRDefault="00A760FD">
            <w:r>
              <w:rPr>
                <w:rFonts w:ascii="Arial" w:hAnsi="Arial" w:cs="Arial"/>
                <w:color w:val="000000"/>
                <w:position w:val="-2"/>
                <w:sz w:val="18"/>
                <w:szCs w:val="18"/>
              </w:rPr>
              <w:t>Ime in priimek: _____________________</w:t>
            </w:r>
          </w:p>
        </w:tc>
      </w:tr>
      <w:tr w:rsidR="005304CF" w14:paraId="6581DC3F" w14:textId="77777777">
        <w:tc>
          <w:tcPr>
            <w:tcW w:w="4080" w:type="dxa"/>
            <w:tcMar>
              <w:top w:w="75" w:type="dxa"/>
              <w:bottom w:w="75" w:type="dxa"/>
            </w:tcMar>
            <w:vAlign w:val="center"/>
          </w:tcPr>
          <w:p w14:paraId="0C49A984" w14:textId="77777777" w:rsidR="005304CF" w:rsidRDefault="00A760FD">
            <w:r>
              <w:rPr>
                <w:rFonts w:ascii="Arial" w:hAnsi="Arial" w:cs="Arial"/>
                <w:color w:val="000000"/>
                <w:position w:val="-2"/>
                <w:sz w:val="18"/>
                <w:szCs w:val="18"/>
              </w:rPr>
              <w:t> </w:t>
            </w:r>
          </w:p>
        </w:tc>
        <w:tc>
          <w:tcPr>
            <w:tcW w:w="0" w:type="auto"/>
            <w:tcMar>
              <w:top w:w="75" w:type="dxa"/>
              <w:bottom w:w="75" w:type="dxa"/>
            </w:tcMar>
            <w:vAlign w:val="center"/>
          </w:tcPr>
          <w:p w14:paraId="00F8D7F7" w14:textId="77777777" w:rsidR="005304CF" w:rsidRDefault="00A760FD">
            <w:pPr>
              <w:jc w:val="center"/>
            </w:pPr>
            <w:r>
              <w:rPr>
                <w:rFonts w:ascii="Arial" w:hAnsi="Arial" w:cs="Arial"/>
                <w:color w:val="000000"/>
                <w:position w:val="-2"/>
                <w:sz w:val="18"/>
                <w:szCs w:val="18"/>
              </w:rPr>
              <w:t>(žig in podpis)</w:t>
            </w:r>
          </w:p>
        </w:tc>
      </w:tr>
    </w:tbl>
    <w:p w14:paraId="41EB3B99" w14:textId="77777777" w:rsidR="005304CF" w:rsidRDefault="00A760FD">
      <w:pPr>
        <w:spacing w:before="225" w:after="225" w:line="240" w:lineRule="auto"/>
        <w:jc w:val="both"/>
      </w:pPr>
      <w:r>
        <w:rPr>
          <w:rFonts w:ascii="Arial" w:hAnsi="Arial" w:cs="Arial"/>
          <w:color w:val="000000"/>
          <w:sz w:val="18"/>
          <w:szCs w:val="18"/>
        </w:rPr>
        <w:t> </w:t>
      </w:r>
    </w:p>
    <w:p w14:paraId="785A324C" w14:textId="77777777" w:rsidR="005304CF" w:rsidRDefault="00A760F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7488605" w14:textId="77777777" w:rsidR="005304CF" w:rsidRDefault="005304CF">
      <w:pPr>
        <w:sectPr w:rsidR="005304CF" w:rsidSect="006E7A2B">
          <w:footerReference w:type="default" r:id="rId18"/>
          <w:pgSz w:w="11906" w:h="16838"/>
          <w:pgMar w:top="1418" w:right="1418" w:bottom="1418" w:left="1418" w:header="567" w:footer="596" w:gutter="0"/>
          <w:cols w:space="708"/>
          <w:docGrid w:linePitch="360"/>
        </w:sectPr>
      </w:pPr>
    </w:p>
    <w:p w14:paraId="744A43C2" w14:textId="77777777" w:rsidR="00A760FD" w:rsidRPr="00116091" w:rsidRDefault="00A760F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016506D" w14:textId="77777777" w:rsidR="00A760FD" w:rsidRDefault="00A760FD" w:rsidP="00AC0380">
      <w:pPr>
        <w:rPr>
          <w:rFonts w:ascii="Arial" w:hAnsi="Arial" w:cs="Arial"/>
        </w:rPr>
      </w:pPr>
    </w:p>
    <w:p w14:paraId="5318559D" w14:textId="77777777" w:rsidR="005304CF" w:rsidRDefault="00A760FD">
      <w:pPr>
        <w:spacing w:before="224" w:after="224" w:line="240" w:lineRule="auto"/>
        <w:jc w:val="center"/>
        <w:outlineLvl w:val="1"/>
      </w:pPr>
      <w:r>
        <w:rPr>
          <w:rFonts w:ascii="Arial" w:hAnsi="Arial" w:cs="Arial"/>
          <w:b/>
          <w:bCs/>
          <w:color w:val="000000"/>
          <w:sz w:val="27"/>
          <w:szCs w:val="27"/>
        </w:rPr>
        <w:t>POGODBA O DOBAVI</w:t>
      </w:r>
    </w:p>
    <w:p w14:paraId="67995714" w14:textId="77777777" w:rsidR="005304CF" w:rsidRDefault="00A760FD">
      <w:pPr>
        <w:spacing w:before="225" w:after="225" w:line="240" w:lineRule="auto"/>
        <w:jc w:val="center"/>
      </w:pPr>
      <w:r>
        <w:rPr>
          <w:rFonts w:ascii="Arial" w:hAnsi="Arial" w:cs="Arial"/>
          <w:color w:val="000000"/>
          <w:sz w:val="18"/>
          <w:szCs w:val="18"/>
        </w:rPr>
        <w:t>sklenjena med</w:t>
      </w:r>
    </w:p>
    <w:p w14:paraId="00AE7B74" w14:textId="77777777" w:rsidR="005304CF" w:rsidRDefault="00A760F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304CF" w14:paraId="5DC25776" w14:textId="77777777">
        <w:tc>
          <w:tcPr>
            <w:tcW w:w="3300" w:type="dxa"/>
            <w:tcMar>
              <w:top w:w="0" w:type="auto"/>
              <w:bottom w:w="0" w:type="auto"/>
            </w:tcMar>
            <w:vAlign w:val="center"/>
          </w:tcPr>
          <w:p w14:paraId="40C2B4CF" w14:textId="77777777" w:rsidR="005304CF" w:rsidRDefault="00A760FD">
            <w:r>
              <w:rPr>
                <w:rFonts w:ascii="Arial" w:hAnsi="Arial" w:cs="Arial"/>
                <w:color w:val="000000"/>
                <w:position w:val="-2"/>
                <w:sz w:val="18"/>
                <w:szCs w:val="18"/>
              </w:rPr>
              <w:t>Matična številka:</w:t>
            </w:r>
          </w:p>
        </w:tc>
        <w:tc>
          <w:tcPr>
            <w:tcW w:w="0" w:type="auto"/>
            <w:tcMar>
              <w:top w:w="0" w:type="auto"/>
              <w:bottom w:w="0" w:type="auto"/>
            </w:tcMar>
            <w:vAlign w:val="center"/>
          </w:tcPr>
          <w:p w14:paraId="089F2E5D" w14:textId="77777777" w:rsidR="005304CF" w:rsidRDefault="00A760FD">
            <w:r>
              <w:rPr>
                <w:rFonts w:ascii="Arial" w:hAnsi="Arial" w:cs="Arial"/>
                <w:color w:val="000000"/>
                <w:position w:val="-2"/>
                <w:sz w:val="18"/>
                <w:szCs w:val="18"/>
              </w:rPr>
              <w:t>5054621000</w:t>
            </w:r>
          </w:p>
        </w:tc>
      </w:tr>
      <w:tr w:rsidR="005304CF" w14:paraId="67C6CD0A" w14:textId="77777777">
        <w:tc>
          <w:tcPr>
            <w:tcW w:w="3300" w:type="dxa"/>
            <w:tcMar>
              <w:top w:w="0" w:type="auto"/>
              <w:bottom w:w="0" w:type="auto"/>
            </w:tcMar>
            <w:vAlign w:val="center"/>
          </w:tcPr>
          <w:p w14:paraId="03A2341F" w14:textId="77777777" w:rsidR="005304CF" w:rsidRDefault="00A760F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0B62C1C" w14:textId="77777777" w:rsidR="005304CF" w:rsidRDefault="00A760FD">
            <w:r>
              <w:rPr>
                <w:rFonts w:ascii="Arial" w:hAnsi="Arial" w:cs="Arial"/>
                <w:color w:val="000000"/>
                <w:position w:val="-2"/>
                <w:sz w:val="18"/>
                <w:szCs w:val="18"/>
              </w:rPr>
              <w:t>SI 82657106</w:t>
            </w:r>
          </w:p>
        </w:tc>
      </w:tr>
      <w:tr w:rsidR="005304CF" w14:paraId="77E8F84B" w14:textId="77777777">
        <w:tc>
          <w:tcPr>
            <w:tcW w:w="3300" w:type="dxa"/>
            <w:tcMar>
              <w:top w:w="0" w:type="auto"/>
              <w:bottom w:w="0" w:type="auto"/>
            </w:tcMar>
            <w:vAlign w:val="center"/>
          </w:tcPr>
          <w:p w14:paraId="50B4F28B" w14:textId="77777777" w:rsidR="005304CF" w:rsidRDefault="00A760FD">
            <w:r>
              <w:rPr>
                <w:rFonts w:ascii="Arial" w:hAnsi="Arial" w:cs="Arial"/>
                <w:color w:val="000000"/>
                <w:position w:val="-2"/>
                <w:sz w:val="18"/>
                <w:szCs w:val="18"/>
              </w:rPr>
              <w:t>Transakcijski račun (TRR):</w:t>
            </w:r>
          </w:p>
        </w:tc>
        <w:tc>
          <w:tcPr>
            <w:tcW w:w="0" w:type="auto"/>
            <w:tcMar>
              <w:top w:w="0" w:type="auto"/>
              <w:bottom w:w="0" w:type="auto"/>
            </w:tcMar>
            <w:vAlign w:val="center"/>
          </w:tcPr>
          <w:p w14:paraId="48C991BE" w14:textId="77777777" w:rsidR="005304CF" w:rsidRDefault="00A760FD">
            <w:r>
              <w:rPr>
                <w:rFonts w:ascii="Arial" w:hAnsi="Arial" w:cs="Arial"/>
                <w:color w:val="000000"/>
                <w:position w:val="-2"/>
                <w:sz w:val="18"/>
                <w:szCs w:val="18"/>
              </w:rPr>
              <w:t>SI56 0110 0603 0278 379</w:t>
            </w:r>
          </w:p>
        </w:tc>
      </w:tr>
    </w:tbl>
    <w:p w14:paraId="3F8A4005" w14:textId="77777777" w:rsidR="005304CF" w:rsidRDefault="005304CF"/>
    <w:p w14:paraId="35C6D383" w14:textId="77777777" w:rsidR="005304CF" w:rsidRDefault="00A760FD">
      <w:pPr>
        <w:spacing w:before="225" w:after="225" w:line="240" w:lineRule="auto"/>
        <w:jc w:val="center"/>
      </w:pPr>
      <w:r>
        <w:rPr>
          <w:rFonts w:ascii="Arial" w:hAnsi="Arial" w:cs="Arial"/>
          <w:color w:val="000000"/>
          <w:sz w:val="18"/>
          <w:szCs w:val="18"/>
        </w:rPr>
        <w:t>in</w:t>
      </w:r>
    </w:p>
    <w:p w14:paraId="27AD1E4F" w14:textId="77777777" w:rsidR="005304CF" w:rsidRDefault="00A760F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304CF" w14:paraId="32B99C99" w14:textId="77777777">
        <w:tc>
          <w:tcPr>
            <w:tcW w:w="3300" w:type="dxa"/>
            <w:tcMar>
              <w:top w:w="0" w:type="auto"/>
              <w:bottom w:w="0" w:type="auto"/>
            </w:tcMar>
            <w:vAlign w:val="center"/>
          </w:tcPr>
          <w:p w14:paraId="37708EBF" w14:textId="77777777" w:rsidR="005304CF" w:rsidRDefault="00A760F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4210B40" w14:textId="77777777" w:rsidR="005304CF" w:rsidRDefault="00A760FD">
            <w:r>
              <w:rPr>
                <w:rFonts w:ascii="Arial" w:hAnsi="Arial" w:cs="Arial"/>
                <w:color w:val="000000"/>
                <w:position w:val="-2"/>
                <w:sz w:val="18"/>
                <w:szCs w:val="18"/>
              </w:rPr>
              <w:t> </w:t>
            </w:r>
          </w:p>
        </w:tc>
      </w:tr>
      <w:tr w:rsidR="005304CF" w14:paraId="3FABE662" w14:textId="77777777">
        <w:tc>
          <w:tcPr>
            <w:tcW w:w="3300" w:type="dxa"/>
            <w:tcMar>
              <w:top w:w="0" w:type="auto"/>
              <w:bottom w:w="0" w:type="auto"/>
            </w:tcMar>
            <w:vAlign w:val="center"/>
          </w:tcPr>
          <w:p w14:paraId="15B96749" w14:textId="77777777" w:rsidR="005304CF" w:rsidRDefault="00A760F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4BC1CDC" w14:textId="77777777" w:rsidR="005304CF" w:rsidRDefault="00A760FD">
            <w:r>
              <w:rPr>
                <w:rFonts w:ascii="Arial" w:hAnsi="Arial" w:cs="Arial"/>
                <w:color w:val="000000"/>
                <w:position w:val="-2"/>
                <w:sz w:val="18"/>
                <w:szCs w:val="18"/>
              </w:rPr>
              <w:t> </w:t>
            </w:r>
          </w:p>
        </w:tc>
      </w:tr>
      <w:tr w:rsidR="005304CF" w14:paraId="3980C925" w14:textId="77777777">
        <w:tc>
          <w:tcPr>
            <w:tcW w:w="3300" w:type="dxa"/>
            <w:tcMar>
              <w:top w:w="0" w:type="auto"/>
              <w:bottom w:w="0" w:type="auto"/>
            </w:tcMar>
            <w:vAlign w:val="center"/>
          </w:tcPr>
          <w:p w14:paraId="40B21BDD" w14:textId="77777777" w:rsidR="005304CF" w:rsidRDefault="00A760F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BE3B419" w14:textId="77777777" w:rsidR="005304CF" w:rsidRDefault="00A760FD">
            <w:r>
              <w:rPr>
                <w:rFonts w:ascii="Arial" w:hAnsi="Arial" w:cs="Arial"/>
                <w:color w:val="000000"/>
                <w:position w:val="-2"/>
                <w:sz w:val="18"/>
                <w:szCs w:val="18"/>
              </w:rPr>
              <w:t> </w:t>
            </w:r>
          </w:p>
        </w:tc>
      </w:tr>
    </w:tbl>
    <w:p w14:paraId="1CB174C6" w14:textId="77777777" w:rsidR="005304CF" w:rsidRDefault="00A760FD">
      <w:pPr>
        <w:spacing w:before="225" w:after="225" w:line="240" w:lineRule="auto"/>
        <w:jc w:val="both"/>
      </w:pPr>
      <w:r>
        <w:rPr>
          <w:rFonts w:ascii="Arial" w:hAnsi="Arial" w:cs="Arial"/>
          <w:color w:val="000000"/>
          <w:sz w:val="18"/>
          <w:szCs w:val="18"/>
        </w:rPr>
        <w:t> </w:t>
      </w:r>
    </w:p>
    <w:p w14:paraId="5ED98BB9" w14:textId="77777777" w:rsidR="005304CF" w:rsidRDefault="00A760FD">
      <w:pPr>
        <w:spacing w:before="225" w:after="225" w:line="240" w:lineRule="auto"/>
        <w:jc w:val="both"/>
      </w:pPr>
      <w:r>
        <w:rPr>
          <w:rFonts w:ascii="Arial" w:hAnsi="Arial" w:cs="Arial"/>
          <w:b/>
          <w:bCs/>
          <w:color w:val="000000"/>
          <w:sz w:val="18"/>
          <w:szCs w:val="18"/>
        </w:rPr>
        <w:t>I. UVODNE DOLOČBE</w:t>
      </w:r>
    </w:p>
    <w:p w14:paraId="5AD21019" w14:textId="77777777" w:rsidR="005304CF" w:rsidRDefault="00A760F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304CF" w14:paraId="7325CC63" w14:textId="77777777">
        <w:tc>
          <w:tcPr>
            <w:tcW w:w="0" w:type="auto"/>
            <w:tcMar>
              <w:top w:w="0" w:type="auto"/>
              <w:bottom w:w="0" w:type="auto"/>
            </w:tcMar>
          </w:tcPr>
          <w:p w14:paraId="47C06B65" w14:textId="77777777" w:rsidR="005304CF" w:rsidRDefault="00A760FD">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5304CF" w14:paraId="0641FEE8" w14:textId="77777777">
              <w:tc>
                <w:tcPr>
                  <w:tcW w:w="0" w:type="auto"/>
                  <w:tcMar>
                    <w:top w:w="0" w:type="auto"/>
                    <w:bottom w:w="0" w:type="auto"/>
                  </w:tcMar>
                </w:tcPr>
                <w:p w14:paraId="3BE4D324" w14:textId="77777777" w:rsidR="005304CF" w:rsidRDefault="00A760FD">
                  <w:pPr>
                    <w:numPr>
                      <w:ilvl w:val="0"/>
                      <w:numId w:val="1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5484D090" w14:textId="77777777" w:rsidR="005304CF" w:rsidRDefault="00A760FD">
                  <w:pPr>
                    <w:numPr>
                      <w:ilvl w:val="0"/>
                      <w:numId w:val="1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2CDCAE8C" w14:textId="77777777" w:rsidR="005304CF" w:rsidRDefault="005304CF"/>
          <w:p w14:paraId="29210767" w14:textId="77777777" w:rsidR="005304CF" w:rsidRDefault="00A760FD">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C1EE73B" w14:textId="77777777" w:rsidR="005304CF" w:rsidRDefault="00A760FD">
      <w:pPr>
        <w:spacing w:before="225" w:after="225" w:line="240" w:lineRule="auto"/>
        <w:jc w:val="both"/>
      </w:pPr>
      <w:r>
        <w:rPr>
          <w:rFonts w:ascii="Arial" w:hAnsi="Arial" w:cs="Arial"/>
          <w:b/>
          <w:bCs/>
          <w:color w:val="000000"/>
          <w:sz w:val="18"/>
          <w:szCs w:val="18"/>
        </w:rPr>
        <w:t>II. PREDMET POGODBE</w:t>
      </w:r>
    </w:p>
    <w:p w14:paraId="18998041" w14:textId="77777777" w:rsidR="005304CF" w:rsidRDefault="00A760F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304CF" w14:paraId="1778CD23" w14:textId="77777777">
        <w:tc>
          <w:tcPr>
            <w:tcW w:w="0" w:type="auto"/>
            <w:tcMar>
              <w:top w:w="0" w:type="auto"/>
              <w:bottom w:w="0" w:type="auto"/>
            </w:tcMar>
          </w:tcPr>
          <w:p w14:paraId="53D9EB78" w14:textId="77777777" w:rsidR="005304CF" w:rsidRDefault="00A760FD">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vozičke za medicinsko uporabo, in sicer: </w:t>
            </w:r>
          </w:p>
          <w:p w14:paraId="6A2B3AB9" w14:textId="77777777" w:rsidR="005304CF" w:rsidRDefault="00A760FD">
            <w:pPr>
              <w:spacing w:before="225" w:after="225"/>
              <w:jc w:val="both"/>
            </w:pPr>
            <w:r>
              <w:rPr>
                <w:rFonts w:ascii="Arial" w:hAnsi="Arial" w:cs="Arial"/>
                <w:b/>
                <w:bCs/>
                <w:color w:val="000000"/>
                <w:sz w:val="18"/>
                <w:szCs w:val="18"/>
              </w:rPr>
              <w:t>- __________________________________.</w:t>
            </w:r>
          </w:p>
        </w:tc>
      </w:tr>
    </w:tbl>
    <w:p w14:paraId="106269D8" w14:textId="77777777" w:rsidR="005304CF" w:rsidRDefault="00A760F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304CF" w14:paraId="29C358B4" w14:textId="77777777">
        <w:tc>
          <w:tcPr>
            <w:tcW w:w="0" w:type="auto"/>
            <w:tcMar>
              <w:top w:w="0" w:type="auto"/>
              <w:bottom w:w="0" w:type="auto"/>
            </w:tcMar>
          </w:tcPr>
          <w:p w14:paraId="2A834ACD" w14:textId="77777777" w:rsidR="005304CF" w:rsidRDefault="00A760FD">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5304CF" w14:paraId="391F6410" w14:textId="77777777">
              <w:tc>
                <w:tcPr>
                  <w:tcW w:w="0" w:type="auto"/>
                  <w:tcMar>
                    <w:top w:w="0" w:type="auto"/>
                    <w:bottom w:w="0" w:type="auto"/>
                  </w:tcMar>
                </w:tcPr>
                <w:p w14:paraId="09D97151" w14:textId="77777777" w:rsidR="005304CF" w:rsidRDefault="00A760FD">
                  <w:pPr>
                    <w:numPr>
                      <w:ilvl w:val="0"/>
                      <w:numId w:val="1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5DCF7E8" w14:textId="77777777" w:rsidR="005304CF" w:rsidRDefault="00A760FD">
                  <w:pPr>
                    <w:numPr>
                      <w:ilvl w:val="0"/>
                      <w:numId w:val="19"/>
                    </w:numPr>
                    <w:jc w:val="both"/>
                    <w:rPr>
                      <w:rFonts w:ascii="Arial" w:hAnsi="Arial" w:cs="Arial"/>
                      <w:color w:val="000000"/>
                      <w:sz w:val="18"/>
                      <w:szCs w:val="18"/>
                    </w:rPr>
                  </w:pPr>
                  <w:r>
                    <w:rPr>
                      <w:rFonts w:ascii="Arial" w:hAnsi="Arial" w:cs="Arial"/>
                      <w:color w:val="000000"/>
                      <w:sz w:val="18"/>
                      <w:szCs w:val="18"/>
                    </w:rPr>
                    <w:t>Razpisna dokumentacija z dne __________.</w:t>
                  </w:r>
                </w:p>
              </w:tc>
            </w:tr>
          </w:tbl>
          <w:p w14:paraId="044E7922" w14:textId="77777777" w:rsidR="005304CF" w:rsidRDefault="005304CF"/>
          <w:p w14:paraId="5189AD1F" w14:textId="77777777" w:rsidR="005304CF" w:rsidRDefault="00A760FD">
            <w:pPr>
              <w:spacing w:before="225" w:after="225"/>
              <w:jc w:val="both"/>
            </w:pPr>
            <w:r>
              <w:rPr>
                <w:rFonts w:ascii="Arial" w:hAnsi="Arial" w:cs="Arial"/>
                <w:color w:val="000000"/>
                <w:sz w:val="18"/>
                <w:szCs w:val="18"/>
              </w:rPr>
              <w:lastRenderedPageBreak/>
              <w:t>Predmetni dokumenti so sestavni del te pogodbe.</w:t>
            </w:r>
          </w:p>
        </w:tc>
      </w:tr>
    </w:tbl>
    <w:p w14:paraId="462EAE15" w14:textId="77777777" w:rsidR="005304CF" w:rsidRDefault="00A760F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304CF" w14:paraId="3AC5B454" w14:textId="77777777">
        <w:tc>
          <w:tcPr>
            <w:tcW w:w="0" w:type="auto"/>
            <w:tcMar>
              <w:top w:w="0" w:type="auto"/>
              <w:bottom w:w="0" w:type="auto"/>
            </w:tcMar>
          </w:tcPr>
          <w:p w14:paraId="07D93A6B" w14:textId="77777777" w:rsidR="005304CF" w:rsidRDefault="00A760FD">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3A2C5BB" w14:textId="77777777" w:rsidR="005304CF" w:rsidRDefault="00A760FD">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06886CE1" w14:textId="77777777" w:rsidR="005304CF" w:rsidRDefault="00A760FD">
            <w:pPr>
              <w:spacing w:before="225" w:after="225"/>
              <w:jc w:val="both"/>
            </w:pPr>
            <w:r>
              <w:rPr>
                <w:rFonts w:ascii="Arial" w:hAnsi="Arial" w:cs="Arial"/>
                <w:color w:val="000000"/>
                <w:sz w:val="18"/>
                <w:szCs w:val="18"/>
              </w:rPr>
              <w:t>Z dobaviteljem se v tem primeru sklene dodatek k osnovni pogodbi ali nova pogodba.</w:t>
            </w:r>
          </w:p>
        </w:tc>
      </w:tr>
    </w:tbl>
    <w:p w14:paraId="4DA3C405" w14:textId="77777777" w:rsidR="005304CF" w:rsidRDefault="00A760F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5304CF" w14:paraId="096DE38E" w14:textId="77777777">
        <w:tc>
          <w:tcPr>
            <w:tcW w:w="0" w:type="auto"/>
            <w:tcMar>
              <w:top w:w="0" w:type="auto"/>
              <w:bottom w:w="0" w:type="auto"/>
            </w:tcMar>
          </w:tcPr>
          <w:p w14:paraId="1EA3D4ED" w14:textId="77777777" w:rsidR="005304CF" w:rsidRDefault="00A760FD">
            <w:pPr>
              <w:spacing w:before="225" w:after="225"/>
              <w:jc w:val="both"/>
            </w:pPr>
            <w:r>
              <w:rPr>
                <w:rFonts w:ascii="Arial" w:hAnsi="Arial" w:cs="Arial"/>
                <w:color w:val="000000"/>
                <w:sz w:val="18"/>
                <w:szCs w:val="18"/>
              </w:rPr>
              <w:t>Pogodbena vrednost je dogovorjena na osnovi ponudbe dobavitelja in znaša:</w:t>
            </w:r>
          </w:p>
          <w:p w14:paraId="0E2C4B29" w14:textId="77777777" w:rsidR="005304CF" w:rsidRDefault="00A760FD">
            <w:pPr>
              <w:spacing w:before="225" w:after="225"/>
              <w:jc w:val="both"/>
            </w:pPr>
            <w:r>
              <w:rPr>
                <w:rFonts w:ascii="Arial" w:hAnsi="Arial" w:cs="Arial"/>
                <w:color w:val="000000"/>
                <w:sz w:val="18"/>
                <w:szCs w:val="18"/>
              </w:rPr>
              <w:t>Vrednost brez davka na dodano vrednost (DDV): ____________ EUR</w:t>
            </w:r>
          </w:p>
          <w:p w14:paraId="544C2D2C" w14:textId="77777777" w:rsidR="005304CF" w:rsidRDefault="00A760FD">
            <w:pPr>
              <w:spacing w:before="225" w:after="225"/>
              <w:jc w:val="both"/>
            </w:pPr>
            <w:r>
              <w:rPr>
                <w:rFonts w:ascii="Arial" w:hAnsi="Arial" w:cs="Arial"/>
                <w:color w:val="000000"/>
                <w:sz w:val="18"/>
                <w:szCs w:val="18"/>
              </w:rPr>
              <w:t>Pogodbena vrednost vključno z davkom na dodano vrednost (DDV): _________________ EUR</w:t>
            </w:r>
          </w:p>
        </w:tc>
      </w:tr>
    </w:tbl>
    <w:p w14:paraId="57BF67A5" w14:textId="77777777" w:rsidR="005304CF" w:rsidRDefault="00A760FD">
      <w:pPr>
        <w:spacing w:before="225" w:after="225" w:line="240" w:lineRule="auto"/>
        <w:jc w:val="both"/>
      </w:pPr>
      <w:r>
        <w:rPr>
          <w:rFonts w:ascii="Arial" w:hAnsi="Arial" w:cs="Arial"/>
          <w:b/>
          <w:bCs/>
          <w:color w:val="000000"/>
          <w:sz w:val="18"/>
          <w:szCs w:val="18"/>
        </w:rPr>
        <w:t>III. POGODBENA CENA</w:t>
      </w:r>
    </w:p>
    <w:p w14:paraId="64F81375" w14:textId="77777777" w:rsidR="005304CF" w:rsidRDefault="00A760F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304CF" w14:paraId="7117846C" w14:textId="77777777">
        <w:tc>
          <w:tcPr>
            <w:tcW w:w="0" w:type="auto"/>
            <w:tcMar>
              <w:top w:w="0" w:type="auto"/>
              <w:bottom w:w="0" w:type="auto"/>
            </w:tcMar>
          </w:tcPr>
          <w:p w14:paraId="1C0F6CA3" w14:textId="77777777" w:rsidR="005304CF" w:rsidRDefault="00A760FD">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6C769BB" w14:textId="77777777" w:rsidR="005304CF" w:rsidRDefault="00A760FD">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B2FED77" w14:textId="2BBAEEE3" w:rsidR="005304CF" w:rsidRDefault="00A760FD">
            <w:pPr>
              <w:spacing w:before="225" w:after="225"/>
              <w:jc w:val="both"/>
            </w:pPr>
            <w:r>
              <w:rPr>
                <w:rFonts w:ascii="Arial" w:hAnsi="Arial" w:cs="Arial"/>
                <w:color w:val="000000"/>
                <w:sz w:val="18"/>
                <w:szCs w:val="18"/>
              </w:rPr>
              <w:t>Dobavitelj mora ob izstavitvi e-računa, v za to predvideno polje - BT12 (e-slog 2.0) v e-računu navesti naročnikovo št. pogodbe (16-4</w:t>
            </w:r>
            <w:r w:rsidR="0050651A">
              <w:rPr>
                <w:rFonts w:ascii="Arial" w:hAnsi="Arial" w:cs="Arial"/>
                <w:color w:val="000000"/>
                <w:sz w:val="18"/>
                <w:szCs w:val="18"/>
              </w:rPr>
              <w:t>4</w:t>
            </w:r>
            <w:r>
              <w:rPr>
                <w:rFonts w:ascii="Arial" w:hAnsi="Arial" w:cs="Arial"/>
                <w:color w:val="000000"/>
                <w:sz w:val="18"/>
                <w:szCs w:val="18"/>
              </w:rPr>
              <w:t>/26).</w:t>
            </w:r>
          </w:p>
          <w:p w14:paraId="78B5F9D2" w14:textId="77777777" w:rsidR="005304CF" w:rsidRDefault="00A760FD">
            <w:pPr>
              <w:spacing w:before="225" w:after="225"/>
              <w:jc w:val="both"/>
            </w:pPr>
            <w:r>
              <w:rPr>
                <w:rFonts w:ascii="Arial" w:hAnsi="Arial" w:cs="Arial"/>
                <w:color w:val="000000"/>
                <w:sz w:val="18"/>
                <w:szCs w:val="18"/>
              </w:rPr>
              <w:t>V kolikor naročnik računa ne zavrne v roku 8 delovnih dni od prejema, se račun šteje za potrjenega.</w:t>
            </w:r>
          </w:p>
          <w:p w14:paraId="783DD669" w14:textId="77777777" w:rsidR="005304CF" w:rsidRDefault="00A760FD">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7577459" w14:textId="77777777" w:rsidR="005304CF" w:rsidRDefault="00A760FD">
            <w:pPr>
              <w:spacing w:before="225" w:after="225"/>
              <w:jc w:val="both"/>
            </w:pPr>
            <w:r>
              <w:rPr>
                <w:rFonts w:ascii="Arial" w:hAnsi="Arial" w:cs="Arial"/>
                <w:color w:val="000000"/>
                <w:sz w:val="18"/>
                <w:szCs w:val="18"/>
              </w:rPr>
              <w:t>Rok plačila je v 30 dneh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2E401A72" w14:textId="77777777" w:rsidR="005304CF" w:rsidRDefault="00A760FD">
      <w:pPr>
        <w:spacing w:before="225" w:after="225" w:line="240" w:lineRule="auto"/>
        <w:jc w:val="both"/>
      </w:pPr>
      <w:r>
        <w:rPr>
          <w:rFonts w:ascii="Arial" w:hAnsi="Arial" w:cs="Arial"/>
          <w:b/>
          <w:bCs/>
          <w:color w:val="000000"/>
          <w:sz w:val="18"/>
          <w:szCs w:val="18"/>
        </w:rPr>
        <w:t>IV. DOBAVNI ROK</w:t>
      </w:r>
    </w:p>
    <w:p w14:paraId="6C4360F3" w14:textId="77777777" w:rsidR="005304CF" w:rsidRDefault="00A760F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304CF" w14:paraId="019CB8DB" w14:textId="77777777">
        <w:tc>
          <w:tcPr>
            <w:tcW w:w="0" w:type="auto"/>
            <w:tcMar>
              <w:top w:w="0" w:type="auto"/>
              <w:bottom w:w="0" w:type="auto"/>
            </w:tcMar>
          </w:tcPr>
          <w:p w14:paraId="6FEB4CCD" w14:textId="77777777" w:rsidR="005304CF" w:rsidRDefault="00A760FD">
            <w:pPr>
              <w:spacing w:before="225" w:after="225"/>
              <w:jc w:val="both"/>
            </w:pPr>
            <w:r>
              <w:rPr>
                <w:rFonts w:ascii="Arial" w:hAnsi="Arial" w:cs="Arial"/>
                <w:color w:val="000000"/>
                <w:sz w:val="18"/>
                <w:szCs w:val="18"/>
              </w:rPr>
              <w:t>Dobavitelj se zavezuje, da bo celotno količino dobavil v roku 60 dni od podpisa pogodbe. Rok dobave je bistvena sestavina te pogodbe.</w:t>
            </w:r>
          </w:p>
          <w:p w14:paraId="30EE3E7F" w14:textId="77777777" w:rsidR="005304CF" w:rsidRDefault="00A760FD">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2020 klavzula DDP, na lokaciji izvedbe, razen kadar je izrecno določeno drugo mesto dobave.</w:t>
            </w:r>
          </w:p>
          <w:p w14:paraId="3EE068E0" w14:textId="77777777" w:rsidR="005304CF" w:rsidRDefault="00A760FD">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22431F1" w14:textId="77777777" w:rsidR="005304CF" w:rsidRDefault="00A760FD">
            <w:pPr>
              <w:spacing w:before="225" w:after="225"/>
              <w:jc w:val="both"/>
            </w:pPr>
            <w:r>
              <w:rPr>
                <w:rFonts w:ascii="Arial" w:hAnsi="Arial" w:cs="Arial"/>
                <w:color w:val="000000"/>
                <w:sz w:val="18"/>
                <w:szCs w:val="18"/>
              </w:rPr>
              <w:lastRenderedPageBreak/>
              <w:t>V kolikor dobavitelj svojih obveznosti ne bo opravil v pogodbenem roku, je naročniku odškodninsko odgovoren za vso neposredno in posredno škodo iz naslova zamude.</w:t>
            </w:r>
          </w:p>
        </w:tc>
      </w:tr>
    </w:tbl>
    <w:p w14:paraId="746C55EA" w14:textId="77777777" w:rsidR="005304CF" w:rsidRDefault="00A760FD">
      <w:pPr>
        <w:spacing w:before="225" w:after="225" w:line="240" w:lineRule="auto"/>
        <w:jc w:val="both"/>
      </w:pPr>
      <w:r>
        <w:rPr>
          <w:rFonts w:ascii="Arial" w:hAnsi="Arial" w:cs="Arial"/>
          <w:b/>
          <w:bCs/>
          <w:color w:val="000000"/>
          <w:sz w:val="18"/>
          <w:szCs w:val="18"/>
        </w:rPr>
        <w:lastRenderedPageBreak/>
        <w:t>V. POGODBENA KAZEN</w:t>
      </w:r>
    </w:p>
    <w:p w14:paraId="7B28E03A" w14:textId="77777777" w:rsidR="005304CF" w:rsidRDefault="00A760F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304CF" w14:paraId="4EA6D78B" w14:textId="77777777">
        <w:tc>
          <w:tcPr>
            <w:tcW w:w="0" w:type="auto"/>
            <w:tcMar>
              <w:top w:w="0" w:type="auto"/>
              <w:bottom w:w="0" w:type="auto"/>
            </w:tcMar>
          </w:tcPr>
          <w:p w14:paraId="6A2EFDF0" w14:textId="77777777" w:rsidR="005304CF" w:rsidRDefault="00A760FD">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27D0DD8B" w14:textId="77777777" w:rsidR="005304CF" w:rsidRDefault="00A760FD">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12CFF2EB" w14:textId="77777777" w:rsidR="005304CF" w:rsidRDefault="00A760FD">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A7D5D8" w14:textId="77777777" w:rsidR="005304CF" w:rsidRDefault="00A760FD">
      <w:pPr>
        <w:spacing w:before="225" w:after="225" w:line="240" w:lineRule="auto"/>
        <w:jc w:val="both"/>
      </w:pPr>
      <w:r>
        <w:rPr>
          <w:rFonts w:ascii="Arial" w:hAnsi="Arial" w:cs="Arial"/>
          <w:b/>
          <w:bCs/>
          <w:color w:val="000000"/>
          <w:sz w:val="18"/>
          <w:szCs w:val="18"/>
        </w:rPr>
        <w:t>VI. PODIZVAJALCI</w:t>
      </w:r>
    </w:p>
    <w:p w14:paraId="4EC3C451" w14:textId="77777777" w:rsidR="005304CF" w:rsidRDefault="00A760F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304CF" w14:paraId="4422F958" w14:textId="77777777">
        <w:tc>
          <w:tcPr>
            <w:tcW w:w="0" w:type="auto"/>
            <w:tcMar>
              <w:top w:w="0" w:type="auto"/>
              <w:bottom w:w="0" w:type="auto"/>
            </w:tcMar>
          </w:tcPr>
          <w:p w14:paraId="474F3336" w14:textId="77777777" w:rsidR="005304CF" w:rsidRDefault="00A760FD">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04CF" w14:paraId="3A02773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6C8C03" w14:textId="77777777" w:rsidR="005304CF" w:rsidRDefault="00A760F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44306D" w14:textId="77777777" w:rsidR="005304CF" w:rsidRDefault="005304CF"/>
              </w:tc>
            </w:tr>
            <w:tr w:rsidR="005304CF" w14:paraId="493AC3F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A3C2D0" w14:textId="77777777" w:rsidR="005304CF" w:rsidRDefault="00A760F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754C87" w14:textId="77777777" w:rsidR="005304CF" w:rsidRDefault="00A760FD">
                  <w:pPr>
                    <w:spacing w:before="135" w:after="135"/>
                    <w:jc w:val="both"/>
                    <w:textAlignment w:val="center"/>
                  </w:pPr>
                  <w:r>
                    <w:rPr>
                      <w:rFonts w:ascii="Arial" w:hAnsi="Arial" w:cs="Arial"/>
                      <w:color w:val="000000"/>
                      <w:position w:val="-2"/>
                      <w:sz w:val="18"/>
                      <w:szCs w:val="18"/>
                    </w:rPr>
                    <w:t>Opis del, ki jih bo izvedel podizvajalec:</w:t>
                  </w:r>
                </w:p>
                <w:p w14:paraId="43059BE7" w14:textId="77777777" w:rsidR="005304CF" w:rsidRDefault="00A760F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04CF" w14:paraId="1F7915E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7D76EE" w14:textId="77777777" w:rsidR="005304CF" w:rsidRDefault="00A760F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48873D" w14:textId="77777777" w:rsidR="005304CF" w:rsidRDefault="005304CF"/>
              </w:tc>
            </w:tr>
            <w:tr w:rsidR="005304CF" w14:paraId="18D4722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9806F" w14:textId="77777777" w:rsidR="005304CF" w:rsidRDefault="00A760F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D0C312" w14:textId="77777777" w:rsidR="005304CF" w:rsidRDefault="00A760FD">
                  <w:pPr>
                    <w:spacing w:before="135" w:after="135"/>
                    <w:jc w:val="both"/>
                    <w:textAlignment w:val="center"/>
                  </w:pPr>
                  <w:r>
                    <w:rPr>
                      <w:rFonts w:ascii="Arial" w:hAnsi="Arial" w:cs="Arial"/>
                      <w:color w:val="000000"/>
                      <w:position w:val="-2"/>
                      <w:sz w:val="18"/>
                      <w:szCs w:val="18"/>
                    </w:rPr>
                    <w:t>Opis del, ki jih bo izvedel podizvajalec:</w:t>
                  </w:r>
                </w:p>
                <w:p w14:paraId="24D84B7B" w14:textId="77777777" w:rsidR="005304CF" w:rsidRDefault="00A760F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92CB636" w14:textId="77777777" w:rsidR="005304CF" w:rsidRDefault="005304CF"/>
          <w:p w14:paraId="3357003F" w14:textId="77777777" w:rsidR="005304CF" w:rsidRDefault="00A760FD">
            <w:pPr>
              <w:spacing w:before="225" w:after="225"/>
              <w:jc w:val="both"/>
            </w:pPr>
            <w:r>
              <w:rPr>
                <w:rFonts w:ascii="Arial" w:hAnsi="Arial" w:cs="Arial"/>
                <w:i/>
                <w:iCs/>
                <w:color w:val="000000"/>
                <w:sz w:val="18"/>
                <w:szCs w:val="18"/>
              </w:rPr>
              <w:t>Opomba:</w:t>
            </w:r>
          </w:p>
          <w:p w14:paraId="2BB1476E" w14:textId="77777777" w:rsidR="005304CF" w:rsidRDefault="00A760FD">
            <w:pPr>
              <w:spacing w:before="225" w:after="225"/>
              <w:jc w:val="both"/>
            </w:pPr>
            <w:r>
              <w:rPr>
                <w:rFonts w:ascii="Arial" w:hAnsi="Arial" w:cs="Arial"/>
                <w:i/>
                <w:iCs/>
                <w:color w:val="000000"/>
                <w:sz w:val="18"/>
                <w:szCs w:val="18"/>
              </w:rPr>
              <w:t>V KOLIKOR PONUDNIK NE NASTOPA S PODIZVAJALCI SE RAZDELEK IZBRIŠE</w:t>
            </w:r>
          </w:p>
          <w:p w14:paraId="4B0E18EF" w14:textId="77777777" w:rsidR="005304CF" w:rsidRDefault="00A760F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6DF57B8" w14:textId="77777777" w:rsidR="005304CF" w:rsidRDefault="00A760F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304CF" w14:paraId="5FEE4D7C" w14:textId="77777777">
              <w:tc>
                <w:tcPr>
                  <w:tcW w:w="0" w:type="auto"/>
                  <w:tcMar>
                    <w:top w:w="0" w:type="auto"/>
                    <w:bottom w:w="0" w:type="auto"/>
                  </w:tcMar>
                </w:tcPr>
                <w:p w14:paraId="7135384F" w14:textId="77777777" w:rsidR="005304CF" w:rsidRDefault="00A760FD">
                  <w:pPr>
                    <w:numPr>
                      <w:ilvl w:val="0"/>
                      <w:numId w:val="2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1BE2251" w14:textId="77777777" w:rsidR="005304CF" w:rsidRDefault="00A760FD">
                  <w:pPr>
                    <w:numPr>
                      <w:ilvl w:val="0"/>
                      <w:numId w:val="2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6373B65" w14:textId="77777777" w:rsidR="005304CF" w:rsidRDefault="00A760FD">
                  <w:pPr>
                    <w:numPr>
                      <w:ilvl w:val="0"/>
                      <w:numId w:val="20"/>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541F65F0" w14:textId="77777777" w:rsidR="005304CF" w:rsidRDefault="005304CF"/>
          <w:p w14:paraId="53968480" w14:textId="77777777" w:rsidR="005304CF" w:rsidRDefault="00A760F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065F3F2" w14:textId="77777777" w:rsidR="005304CF" w:rsidRDefault="00A760FD">
            <w:pPr>
              <w:spacing w:before="225" w:after="225"/>
              <w:jc w:val="both"/>
            </w:pPr>
            <w:r>
              <w:rPr>
                <w:rFonts w:ascii="Arial" w:hAnsi="Arial" w:cs="Arial"/>
                <w:color w:val="000000"/>
                <w:sz w:val="18"/>
                <w:szCs w:val="18"/>
              </w:rPr>
              <w:t>Plačila podizvajalcem se izvedejo v rokih in na enak način kot velja za plačila izvajalcu.</w:t>
            </w:r>
          </w:p>
          <w:p w14:paraId="724C75C2" w14:textId="77777777" w:rsidR="005304CF" w:rsidRDefault="00A760F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A4E946D" w14:textId="77777777" w:rsidR="005304CF" w:rsidRDefault="00A760F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A10AAA" w14:textId="77777777" w:rsidR="005304CF" w:rsidRDefault="00A760FD">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CC479CB" w14:textId="77777777" w:rsidR="005304CF" w:rsidRDefault="00A760FD">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5304CF" w14:paraId="74B9700E" w14:textId="77777777">
        <w:tc>
          <w:tcPr>
            <w:tcW w:w="0" w:type="auto"/>
            <w:tcMar>
              <w:top w:w="0" w:type="auto"/>
              <w:bottom w:w="0" w:type="auto"/>
            </w:tcMar>
          </w:tcPr>
          <w:p w14:paraId="68810589" w14:textId="77777777" w:rsidR="005304CF" w:rsidRDefault="00A760FD">
            <w:pPr>
              <w:spacing w:before="225" w:after="225"/>
              <w:jc w:val="both"/>
            </w:pPr>
            <w:r>
              <w:rPr>
                <w:rFonts w:ascii="Arial" w:hAnsi="Arial" w:cs="Arial"/>
                <w:color w:val="000000"/>
                <w:sz w:val="18"/>
                <w:szCs w:val="18"/>
              </w:rPr>
              <w:t>Naročnik se zavezuje poravnati pogodbeno ceno za pravilno dobavo blaga na podlagi te pogodbe.</w:t>
            </w:r>
          </w:p>
          <w:p w14:paraId="38BE39BA" w14:textId="77777777" w:rsidR="005304CF" w:rsidRDefault="00A760FD">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90CC0FA" w14:textId="77777777" w:rsidR="005304CF" w:rsidRDefault="00A760FD">
      <w:pPr>
        <w:spacing w:before="225" w:after="225" w:line="240" w:lineRule="auto"/>
        <w:jc w:val="both"/>
      </w:pPr>
      <w:r>
        <w:rPr>
          <w:rFonts w:ascii="Arial" w:hAnsi="Arial" w:cs="Arial"/>
          <w:b/>
          <w:bCs/>
          <w:color w:val="000000"/>
          <w:sz w:val="18"/>
          <w:szCs w:val="18"/>
        </w:rPr>
        <w:t>VII. OBVEZNOSTI DOBAVITELJA</w:t>
      </w:r>
    </w:p>
    <w:p w14:paraId="4953DBE9" w14:textId="77777777" w:rsidR="005304CF" w:rsidRDefault="00A760F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304CF" w14:paraId="348ECCFF" w14:textId="77777777">
        <w:tc>
          <w:tcPr>
            <w:tcW w:w="0" w:type="auto"/>
            <w:tcMar>
              <w:top w:w="0" w:type="auto"/>
              <w:bottom w:w="0" w:type="auto"/>
            </w:tcMar>
          </w:tcPr>
          <w:p w14:paraId="3128501D" w14:textId="77777777" w:rsidR="005304CF" w:rsidRDefault="00A760FD">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5304CF" w14:paraId="2211C6D5" w14:textId="77777777">
              <w:tc>
                <w:tcPr>
                  <w:tcW w:w="0" w:type="auto"/>
                  <w:tcMar>
                    <w:top w:w="0" w:type="auto"/>
                    <w:bottom w:w="0" w:type="auto"/>
                  </w:tcMar>
                </w:tcPr>
                <w:p w14:paraId="3BF2C394" w14:textId="1EE5C7DA" w:rsidR="00777BA5" w:rsidRDefault="00777BA5">
                  <w:pPr>
                    <w:numPr>
                      <w:ilvl w:val="0"/>
                      <w:numId w:val="21"/>
                    </w:numPr>
                    <w:jc w:val="both"/>
                    <w:rPr>
                      <w:rFonts w:ascii="Arial" w:hAnsi="Arial" w:cs="Arial"/>
                      <w:color w:val="000000"/>
                      <w:sz w:val="18"/>
                      <w:szCs w:val="18"/>
                    </w:rPr>
                  </w:pPr>
                  <w:r>
                    <w:rPr>
                      <w:rFonts w:ascii="Arial" w:hAnsi="Arial" w:cs="Arial"/>
                      <w:color w:val="000000"/>
                      <w:sz w:val="18"/>
                      <w:szCs w:val="18"/>
                    </w:rPr>
                    <w:t xml:space="preserve">dobavljena oprema </w:t>
                  </w:r>
                  <w:r w:rsidRPr="00777BA5">
                    <w:rPr>
                      <w:rFonts w:ascii="Arial" w:hAnsi="Arial" w:cs="Arial"/>
                      <w:color w:val="000000"/>
                      <w:sz w:val="18"/>
                      <w:szCs w:val="18"/>
                    </w:rPr>
                    <w:t>v celoti skladno s ponudbo, predloženimi dokazili, tehnično dokumentacijo proizvajalca in vsemi zahtevami naročnika, določenimi v dokumentaciji v zvezi z oddajo javnega naročila</w:t>
                  </w:r>
                  <w:r>
                    <w:rPr>
                      <w:rFonts w:ascii="Arial" w:hAnsi="Arial" w:cs="Arial"/>
                      <w:color w:val="000000"/>
                      <w:sz w:val="18"/>
                      <w:szCs w:val="18"/>
                    </w:rPr>
                    <w:t>;</w:t>
                  </w:r>
                </w:p>
                <w:p w14:paraId="72963389" w14:textId="63A1C97D"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oprema nova, nerabljena in ne obnovljena;</w:t>
                  </w:r>
                </w:p>
                <w:p w14:paraId="07440828"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57F9A3E5"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F117F54"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D4E8C02"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95E2867"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3C40E50A"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1ED04BC1" w14:textId="77777777" w:rsidR="005304CF" w:rsidRDefault="00A760FD">
                  <w:pPr>
                    <w:numPr>
                      <w:ilvl w:val="0"/>
                      <w:numId w:val="21"/>
                    </w:numPr>
                    <w:jc w:val="both"/>
                    <w:rPr>
                      <w:rFonts w:ascii="Arial" w:hAnsi="Arial" w:cs="Arial"/>
                      <w:color w:val="000000"/>
                      <w:sz w:val="18"/>
                      <w:szCs w:val="18"/>
                    </w:rPr>
                  </w:pPr>
                  <w:r>
                    <w:rPr>
                      <w:rFonts w:ascii="Arial" w:hAnsi="Arial" w:cs="Arial"/>
                      <w:color w:val="000000"/>
                      <w:sz w:val="18"/>
                      <w:szCs w:val="18"/>
                    </w:rPr>
                    <w:t>ščitil interese naročnika.</w:t>
                  </w:r>
                </w:p>
                <w:p w14:paraId="209F8082" w14:textId="77777777" w:rsidR="00227713" w:rsidRDefault="00227713" w:rsidP="00227713">
                  <w:pPr>
                    <w:ind w:left="720"/>
                    <w:jc w:val="both"/>
                    <w:rPr>
                      <w:rFonts w:ascii="Arial" w:hAnsi="Arial" w:cs="Arial"/>
                      <w:color w:val="000000"/>
                      <w:sz w:val="18"/>
                      <w:szCs w:val="18"/>
                    </w:rPr>
                  </w:pPr>
                </w:p>
              </w:tc>
            </w:tr>
          </w:tbl>
          <w:p w14:paraId="1F05976C" w14:textId="77777777" w:rsidR="005304CF" w:rsidRDefault="005304CF"/>
        </w:tc>
      </w:tr>
    </w:tbl>
    <w:p w14:paraId="5D52A5A1" w14:textId="77777777" w:rsidR="00227713" w:rsidRDefault="00227713" w:rsidP="00227713">
      <w:pPr>
        <w:spacing w:before="225" w:after="225" w:line="240" w:lineRule="auto"/>
        <w:jc w:val="both"/>
      </w:pPr>
      <w:r>
        <w:rPr>
          <w:rFonts w:ascii="Arial" w:hAnsi="Arial" w:cs="Arial"/>
          <w:b/>
          <w:bCs/>
          <w:color w:val="000000"/>
          <w:sz w:val="18"/>
          <w:szCs w:val="18"/>
        </w:rPr>
        <w:lastRenderedPageBreak/>
        <w:t>VIII. PREVZEM OPREME</w:t>
      </w:r>
    </w:p>
    <w:p w14:paraId="655B2668" w14:textId="37F6F25F" w:rsidR="005304CF" w:rsidRDefault="00A760FD">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5304CF" w14:paraId="07AEB3A7" w14:textId="77777777" w:rsidTr="0050651A">
        <w:tc>
          <w:tcPr>
            <w:tcW w:w="0" w:type="auto"/>
            <w:tcMar>
              <w:top w:w="0" w:type="auto"/>
              <w:bottom w:w="0" w:type="auto"/>
            </w:tcMar>
          </w:tcPr>
          <w:p w14:paraId="73FE8E87" w14:textId="625C4754" w:rsidR="005304CF" w:rsidRDefault="00A760FD">
            <w:pPr>
              <w:spacing w:before="225" w:after="225"/>
              <w:jc w:val="both"/>
            </w:pPr>
            <w:r>
              <w:rPr>
                <w:rFonts w:ascii="Arial" w:hAnsi="Arial" w:cs="Arial"/>
                <w:color w:val="000000"/>
                <w:sz w:val="18"/>
                <w:szCs w:val="18"/>
              </w:rPr>
              <w:t>Dobavitelj se zavezuje, da bo vsaj (3) dni pred načrtovano primopredajo o tem pisno obvestil nabavno službo – kontaktna oseba Marija Žefran, e naslov: marija.zefran@sb-nm.si, ki poskrbi da bo primopredaja potekala nemoteno. Brez potrditve predvidenega datuma dobave s strani naročnika, se dobava ne sme izvesti.</w:t>
            </w:r>
          </w:p>
        </w:tc>
      </w:tr>
    </w:tbl>
    <w:p w14:paraId="20EDF787" w14:textId="77777777" w:rsidR="005304CF" w:rsidRDefault="00A760F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304CF" w14:paraId="5DE6B449" w14:textId="77777777">
        <w:tc>
          <w:tcPr>
            <w:tcW w:w="0" w:type="auto"/>
            <w:tcMar>
              <w:top w:w="0" w:type="auto"/>
              <w:bottom w:w="0" w:type="auto"/>
            </w:tcMar>
          </w:tcPr>
          <w:p w14:paraId="643DC9BC" w14:textId="77777777" w:rsidR="005304CF" w:rsidRDefault="00A760FD">
            <w:pPr>
              <w:spacing w:before="225" w:after="225"/>
              <w:jc w:val="both"/>
            </w:pPr>
            <w:r>
              <w:rPr>
                <w:rFonts w:ascii="Arial" w:hAnsi="Arial" w:cs="Arial"/>
                <w:color w:val="000000"/>
                <w:sz w:val="18"/>
                <w:szCs w:val="18"/>
              </w:rPr>
              <w:t>Po uspešni dobavi, montaži ter preizkusu doseganja pogodbeno tehnično – tehnoloških parametrov in funkcionalnega delovanja, kadar je to vključeno v dobavo, dobavitelj in naročnik opravita primopredajo opreme ter o tem sestavita pisni zapisnik.</w:t>
            </w:r>
          </w:p>
          <w:p w14:paraId="31712D61" w14:textId="77777777" w:rsidR="005304CF" w:rsidRDefault="00A760FD">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769F2A62" w14:textId="77777777" w:rsidR="005304CF" w:rsidRDefault="00A760FD">
      <w:pPr>
        <w:spacing w:before="225" w:after="225" w:line="240" w:lineRule="auto"/>
        <w:jc w:val="both"/>
      </w:pPr>
      <w:r>
        <w:rPr>
          <w:rFonts w:ascii="Arial" w:hAnsi="Arial" w:cs="Arial"/>
          <w:b/>
          <w:bCs/>
          <w:color w:val="000000"/>
          <w:sz w:val="18"/>
          <w:szCs w:val="18"/>
        </w:rPr>
        <w:t>X. ODPRAVA NAPAK IN GARANCIJSKA DOBA</w:t>
      </w:r>
    </w:p>
    <w:p w14:paraId="5329F7F2" w14:textId="77777777" w:rsidR="005304CF" w:rsidRDefault="00A760F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304CF" w14:paraId="5C74D502" w14:textId="77777777">
        <w:tc>
          <w:tcPr>
            <w:tcW w:w="0" w:type="auto"/>
            <w:tcMar>
              <w:top w:w="0" w:type="auto"/>
              <w:bottom w:w="0" w:type="auto"/>
            </w:tcMar>
          </w:tcPr>
          <w:p w14:paraId="0C19F2FB" w14:textId="77777777" w:rsidR="005304CF" w:rsidRDefault="00A760FD">
            <w:pPr>
              <w:spacing w:before="225" w:after="225"/>
              <w:jc w:val="both"/>
            </w:pPr>
            <w:r>
              <w:rPr>
                <w:rFonts w:ascii="Arial" w:hAnsi="Arial" w:cs="Arial"/>
                <w:color w:val="000000"/>
                <w:sz w:val="18"/>
                <w:szCs w:val="18"/>
              </w:rPr>
              <w:t>Garancijska doba po tej pogodbi je 24 mesecev.</w:t>
            </w:r>
          </w:p>
          <w:p w14:paraId="5A8B4885" w14:textId="77777777" w:rsidR="005304CF" w:rsidRDefault="00A760FD">
            <w:pPr>
              <w:spacing w:before="225" w:after="225"/>
              <w:jc w:val="both"/>
            </w:pPr>
            <w:r>
              <w:rPr>
                <w:rFonts w:ascii="Arial" w:hAnsi="Arial" w:cs="Arial"/>
                <w:color w:val="000000"/>
                <w:sz w:val="18"/>
                <w:szCs w:val="18"/>
              </w:rPr>
              <w:t>Garancijski roki začnejo teči z dnem uspešne pisne primopredaje opreme.</w:t>
            </w:r>
          </w:p>
          <w:p w14:paraId="2C69FF25" w14:textId="77777777" w:rsidR="005304CF" w:rsidRDefault="00A760FD">
            <w:pPr>
              <w:spacing w:before="225" w:after="225"/>
              <w:jc w:val="both"/>
            </w:pPr>
            <w:r>
              <w:rPr>
                <w:rFonts w:ascii="Arial" w:hAnsi="Arial" w:cs="Arial"/>
                <w:color w:val="000000"/>
                <w:sz w:val="18"/>
                <w:szCs w:val="18"/>
              </w:rPr>
              <w:t>Garancija je vezana na normalne pogoje uporabe in primerno ter strokovno vzdrževanje.</w:t>
            </w:r>
          </w:p>
          <w:p w14:paraId="796DE656" w14:textId="77777777" w:rsidR="005304CF" w:rsidRDefault="00A760FD">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082A5E6B" w14:textId="77777777" w:rsidR="005304CF" w:rsidRDefault="00A760FD">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91C9907" w14:textId="77777777" w:rsidR="005304CF" w:rsidRDefault="00A760FD">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1059666" w14:textId="77777777" w:rsidR="0050651A" w:rsidRDefault="0050651A" w:rsidP="0050651A">
      <w:pPr>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50651A" w14:paraId="778DDAE3" w14:textId="77777777" w:rsidTr="00812B59">
        <w:tc>
          <w:tcPr>
            <w:tcW w:w="0" w:type="auto"/>
            <w:tcMar>
              <w:top w:w="0" w:type="auto"/>
              <w:bottom w:w="0" w:type="auto"/>
            </w:tcMar>
          </w:tcPr>
          <w:p w14:paraId="028B4688" w14:textId="77777777" w:rsidR="0050651A" w:rsidRDefault="0050651A" w:rsidP="00812B59">
            <w:pPr>
              <w:spacing w:before="225" w:after="225"/>
              <w:jc w:val="both"/>
              <w:rPr>
                <w:rFonts w:ascii="Arial" w:hAnsi="Arial" w:cs="Arial"/>
                <w:color w:val="000000"/>
                <w:sz w:val="18"/>
                <w:szCs w:val="18"/>
              </w:rPr>
            </w:pPr>
            <w:r>
              <w:rPr>
                <w:rFonts w:ascii="Arial" w:hAnsi="Arial" w:cs="Arial"/>
                <w:color w:val="000000"/>
                <w:sz w:val="18"/>
                <w:szCs w:val="18"/>
              </w:rPr>
              <w:t>Za vse dobavljeno blago bo dobavitelj v okviru garancijske dobe in v okviru svoje pogodbene obveznosti iz te pogodbe, izvedel odpravo napak.</w:t>
            </w:r>
          </w:p>
          <w:p w14:paraId="7421A651" w14:textId="7E02E376" w:rsidR="00777BA5" w:rsidRDefault="00227713" w:rsidP="00777BA5">
            <w:pPr>
              <w:spacing w:before="225" w:after="225"/>
              <w:jc w:val="both"/>
            </w:pPr>
            <w:proofErr w:type="spellStart"/>
            <w:r>
              <w:rPr>
                <w:rFonts w:ascii="Arial" w:hAnsi="Arial" w:cs="Arial"/>
                <w:color w:val="000000"/>
                <w:sz w:val="18"/>
                <w:szCs w:val="18"/>
              </w:rPr>
              <w:t>O</w:t>
            </w:r>
            <w:r w:rsidR="00777BA5">
              <w:rPr>
                <w:rFonts w:ascii="Arial" w:hAnsi="Arial" w:cs="Arial"/>
                <w:color w:val="000000"/>
                <w:sz w:val="18"/>
                <w:szCs w:val="18"/>
              </w:rPr>
              <w:t>odprava</w:t>
            </w:r>
            <w:proofErr w:type="spellEnd"/>
            <w:r w:rsidR="00777BA5">
              <w:rPr>
                <w:rFonts w:ascii="Arial" w:hAnsi="Arial" w:cs="Arial"/>
                <w:color w:val="000000"/>
                <w:sz w:val="18"/>
                <w:szCs w:val="18"/>
              </w:rPr>
              <w:t xml:space="preserve"> napak zajema odpravo vseh napak na opremi, ki niso posledica nepravilne uporabe na strani naročnika. Izvajalec  zagotavlja odzivni čas servisa največ  </w:t>
            </w:r>
            <w:r w:rsidR="00777BA5">
              <w:rPr>
                <w:rFonts w:ascii="Arial" w:hAnsi="Arial" w:cs="Arial"/>
                <w:color w:val="000000"/>
                <w:sz w:val="18"/>
                <w:szCs w:val="18"/>
              </w:rPr>
              <w:t>24</w:t>
            </w:r>
            <w:r w:rsidR="00777BA5">
              <w:rPr>
                <w:rFonts w:ascii="Arial" w:hAnsi="Arial" w:cs="Arial"/>
                <w:color w:val="000000"/>
                <w:sz w:val="18"/>
                <w:szCs w:val="18"/>
              </w:rPr>
              <w:t xml:space="preserve"> ur po prejemu obvestila o napaki ter maksimalno 3 delovnih dni za dobavo rezervnih delov in odpravo napak (v garancijskem obdobju na stroške dobavitelja).</w:t>
            </w:r>
          </w:p>
          <w:p w14:paraId="341D8CC6" w14:textId="77777777" w:rsidR="0050651A" w:rsidRDefault="0050651A" w:rsidP="00812B59">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6CAE58B4" w14:textId="77777777" w:rsidR="0050651A" w:rsidRDefault="0050651A" w:rsidP="00812B59">
            <w:pPr>
              <w:spacing w:before="225" w:after="225"/>
              <w:jc w:val="both"/>
            </w:pPr>
            <w:r>
              <w:rPr>
                <w:rFonts w:ascii="Arial" w:hAnsi="Arial" w:cs="Arial"/>
                <w:color w:val="000000"/>
                <w:sz w:val="18"/>
                <w:szCs w:val="18"/>
              </w:rPr>
              <w:t>Za zamenjane dele v garancijski dobi prične teči nov garancijski rok z dnem zamenjave.</w:t>
            </w:r>
          </w:p>
        </w:tc>
      </w:tr>
    </w:tbl>
    <w:p w14:paraId="39E16E62" w14:textId="77777777" w:rsidR="005304CF" w:rsidRDefault="00A760FD">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77BA5" w14:paraId="7F8E5B94" w14:textId="77777777" w:rsidTr="00777BA5">
        <w:tc>
          <w:tcPr>
            <w:tcW w:w="0" w:type="auto"/>
          </w:tcPr>
          <w:p w14:paraId="25B72EE2" w14:textId="77777777" w:rsidR="00777BA5" w:rsidRDefault="00777BA5" w:rsidP="00751C6B">
            <w:pPr>
              <w:spacing w:before="225" w:after="225"/>
              <w:jc w:val="both"/>
            </w:pPr>
            <w:r>
              <w:rPr>
                <w:rFonts w:ascii="Arial" w:hAnsi="Arial" w:cs="Arial"/>
                <w:color w:val="000000"/>
                <w:sz w:val="18"/>
                <w:szCs w:val="18"/>
              </w:rPr>
              <w:t>Dobavitelj mora zagotavljati rezervne dele še najmanj 8 let po poteku garancijske dobe.</w:t>
            </w:r>
          </w:p>
        </w:tc>
      </w:tr>
      <w:tr w:rsidR="0050651A" w14:paraId="502D4D4F" w14:textId="77777777" w:rsidTr="00777BA5">
        <w:tc>
          <w:tcPr>
            <w:tcW w:w="0" w:type="auto"/>
            <w:tcMar>
              <w:top w:w="0" w:type="auto"/>
              <w:bottom w:w="0" w:type="auto"/>
            </w:tcMar>
          </w:tcPr>
          <w:p w14:paraId="6CC06A07" w14:textId="77777777" w:rsidR="00777BA5" w:rsidRDefault="00777BA5" w:rsidP="00812B59">
            <w:pPr>
              <w:spacing w:before="225" w:after="225"/>
              <w:jc w:val="both"/>
              <w:rPr>
                <w:rFonts w:ascii="Arial" w:hAnsi="Arial" w:cs="Arial"/>
                <w:color w:val="000000"/>
                <w:sz w:val="18"/>
                <w:szCs w:val="18"/>
              </w:rPr>
            </w:pPr>
          </w:p>
          <w:p w14:paraId="49BB6FDF" w14:textId="77777777" w:rsidR="00777BA5" w:rsidRDefault="00777BA5" w:rsidP="00777BA5">
            <w:pPr>
              <w:jc w:val="center"/>
            </w:pPr>
            <w:r>
              <w:rPr>
                <w:rFonts w:ascii="Arial" w:hAnsi="Arial" w:cs="Arial"/>
                <w:b/>
                <w:bCs/>
                <w:color w:val="000000"/>
                <w:sz w:val="18"/>
                <w:szCs w:val="18"/>
              </w:rPr>
              <w:t>17. člen</w:t>
            </w:r>
          </w:p>
          <w:p w14:paraId="083F36BB" w14:textId="75CB05E0" w:rsidR="00777BA5" w:rsidRDefault="00777BA5" w:rsidP="00812B59">
            <w:pPr>
              <w:spacing w:before="225" w:after="225"/>
              <w:jc w:val="both"/>
              <w:rPr>
                <w:rFonts w:ascii="Arial" w:hAnsi="Arial" w:cs="Arial"/>
                <w:color w:val="000000"/>
                <w:sz w:val="18"/>
                <w:szCs w:val="18"/>
              </w:rPr>
            </w:pPr>
            <w:r>
              <w:rPr>
                <w:rFonts w:ascii="Arial" w:hAnsi="Arial" w:cs="Arial"/>
                <w:color w:val="000000"/>
                <w:sz w:val="18"/>
                <w:szCs w:val="18"/>
              </w:rPr>
              <w:lastRenderedPageBreak/>
              <w:t>Morebitne skrite napake se obravnavajo v skladu z določili zakona, ki ureja obligacijska razmerja.</w:t>
            </w:r>
          </w:p>
          <w:p w14:paraId="7FE20B8B" w14:textId="1F0D17E0" w:rsidR="00777BA5" w:rsidRDefault="00777BA5" w:rsidP="00777BA5">
            <w:pPr>
              <w:spacing w:before="225" w:after="225"/>
              <w:jc w:val="center"/>
              <w:rPr>
                <w:rFonts w:ascii="Arial" w:hAnsi="Arial" w:cs="Arial"/>
                <w:color w:val="000000"/>
                <w:sz w:val="18"/>
                <w:szCs w:val="18"/>
              </w:rPr>
            </w:pPr>
            <w:r>
              <w:rPr>
                <w:rFonts w:ascii="Arial" w:hAnsi="Arial" w:cs="Arial"/>
                <w:b/>
                <w:bCs/>
                <w:color w:val="000000"/>
                <w:sz w:val="18"/>
                <w:szCs w:val="18"/>
              </w:rPr>
              <w:t>18. člen</w:t>
            </w:r>
          </w:p>
          <w:p w14:paraId="57AD380F" w14:textId="2CB0732C" w:rsidR="0050651A" w:rsidRDefault="0050651A" w:rsidP="00812B59">
            <w:pPr>
              <w:spacing w:before="225" w:after="225"/>
              <w:jc w:val="both"/>
            </w:pPr>
            <w:r>
              <w:rPr>
                <w:rFonts w:ascii="Arial" w:hAnsi="Arial" w:cs="Arial"/>
                <w:color w:val="000000"/>
                <w:sz w:val="18"/>
                <w:szCs w:val="18"/>
              </w:rPr>
              <w:t>Skrbnik pogodbe s strani naročnika je Barbara Slak Turk, vodja službe za nabavo in skladiščenje.</w:t>
            </w:r>
          </w:p>
          <w:p w14:paraId="2B4C769C" w14:textId="77777777" w:rsidR="0050651A" w:rsidRDefault="0050651A" w:rsidP="00812B59">
            <w:pPr>
              <w:spacing w:before="225" w:after="225"/>
              <w:jc w:val="both"/>
            </w:pPr>
            <w:r>
              <w:rPr>
                <w:rFonts w:ascii="Arial" w:hAnsi="Arial" w:cs="Arial"/>
                <w:color w:val="000000"/>
                <w:sz w:val="18"/>
                <w:szCs w:val="18"/>
              </w:rPr>
              <w:t>Pooblaščeni predstavnik naročnika za nadzor nad izvedbo pogodbe je Božidar Podobnik, skrbnik medicinske opreme in vodja STOE.</w:t>
            </w:r>
          </w:p>
          <w:p w14:paraId="2F6F0C60" w14:textId="77777777" w:rsidR="0050651A" w:rsidRDefault="0050651A" w:rsidP="00812B59">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23A8036" w14:textId="77777777" w:rsidR="0050651A" w:rsidRDefault="0050651A" w:rsidP="00812B59">
            <w:pPr>
              <w:spacing w:before="225" w:after="225"/>
              <w:jc w:val="both"/>
            </w:pPr>
            <w:r>
              <w:rPr>
                <w:rFonts w:ascii="Arial" w:hAnsi="Arial" w:cs="Arial"/>
                <w:color w:val="000000"/>
                <w:sz w:val="18"/>
                <w:szCs w:val="18"/>
              </w:rPr>
              <w:t>Pooblaščeni predstavnik dobavitelja je _______________</w:t>
            </w:r>
          </w:p>
          <w:p w14:paraId="29558072" w14:textId="77777777" w:rsidR="0050651A" w:rsidRDefault="0050651A" w:rsidP="00812B59">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6A24A3E" w14:textId="77777777" w:rsidR="005304CF" w:rsidRDefault="00A760FD">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304CF" w14:paraId="3ACEDB68" w14:textId="77777777">
        <w:tc>
          <w:tcPr>
            <w:tcW w:w="0" w:type="auto"/>
            <w:tcMar>
              <w:top w:w="0" w:type="auto"/>
              <w:bottom w:w="0" w:type="auto"/>
            </w:tcMar>
          </w:tcPr>
          <w:p w14:paraId="2B07016B" w14:textId="77777777" w:rsidR="005304CF" w:rsidRDefault="00A760FD">
            <w:pPr>
              <w:spacing w:before="225" w:after="225"/>
              <w:jc w:val="both"/>
            </w:pPr>
            <w:r>
              <w:rPr>
                <w:rFonts w:ascii="Arial" w:hAnsi="Arial" w:cs="Arial"/>
                <w:color w:val="000000"/>
                <w:sz w:val="18"/>
                <w:szCs w:val="18"/>
              </w:rPr>
              <w:t>ZAVAROVANJE ZA DOBRO IZVEDBO</w:t>
            </w:r>
          </w:p>
          <w:p w14:paraId="46CE37FE" w14:textId="77777777" w:rsidR="005304CF" w:rsidRDefault="00A760FD">
            <w:pPr>
              <w:spacing w:before="225" w:after="225"/>
              <w:jc w:val="both"/>
            </w:pPr>
            <w:r>
              <w:rPr>
                <w:rFonts w:ascii="Arial" w:hAnsi="Arial" w:cs="Arial"/>
                <w:color w:val="000000"/>
                <w:sz w:val="18"/>
                <w:szCs w:val="18"/>
              </w:rPr>
              <w:t>Instrument zavarovanja: menica z menično izjavo.</w:t>
            </w:r>
          </w:p>
          <w:p w14:paraId="7046E81B" w14:textId="77777777" w:rsidR="005304CF" w:rsidRDefault="00A760FD">
            <w:pPr>
              <w:spacing w:before="225" w:after="225"/>
              <w:jc w:val="both"/>
            </w:pPr>
            <w:r>
              <w:rPr>
                <w:rFonts w:ascii="Arial" w:hAnsi="Arial" w:cs="Arial"/>
                <w:color w:val="000000"/>
                <w:sz w:val="18"/>
                <w:szCs w:val="18"/>
              </w:rPr>
              <w:t>Višina zavarovanja: 10% pogodbene vrednosti z DDV.</w:t>
            </w:r>
          </w:p>
          <w:p w14:paraId="6B435608" w14:textId="77777777" w:rsidR="005304CF" w:rsidRDefault="00A760FD">
            <w:pPr>
              <w:spacing w:before="225" w:after="225"/>
              <w:jc w:val="both"/>
            </w:pPr>
            <w:r>
              <w:rPr>
                <w:rFonts w:ascii="Arial" w:hAnsi="Arial" w:cs="Arial"/>
                <w:color w:val="000000"/>
                <w:sz w:val="18"/>
                <w:szCs w:val="18"/>
              </w:rPr>
              <w:t>Čas veljavnosti: do primopredaje opreme in izročitve zavarovanja za odpravo napak v garancijskem roku.</w:t>
            </w:r>
          </w:p>
          <w:p w14:paraId="1148656C" w14:textId="77777777" w:rsidR="005304CF" w:rsidRDefault="00A760FD">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167A518" w14:textId="77777777" w:rsidR="005304CF" w:rsidRDefault="00A760F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03560CA" w14:textId="77777777" w:rsidR="005304CF" w:rsidRDefault="00A760FD">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2CC3FD33" w14:textId="77777777" w:rsidR="005304CF" w:rsidRDefault="00A760F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304CF" w14:paraId="432EFAA6" w14:textId="77777777">
        <w:tc>
          <w:tcPr>
            <w:tcW w:w="0" w:type="auto"/>
            <w:tcMar>
              <w:top w:w="0" w:type="auto"/>
              <w:bottom w:w="0" w:type="auto"/>
            </w:tcMar>
          </w:tcPr>
          <w:p w14:paraId="75D54DE3" w14:textId="77777777" w:rsidR="005304CF" w:rsidRDefault="00A760FD">
            <w:pPr>
              <w:spacing w:before="225" w:after="225"/>
              <w:jc w:val="both"/>
            </w:pPr>
            <w:r>
              <w:rPr>
                <w:rFonts w:ascii="Arial" w:hAnsi="Arial" w:cs="Arial"/>
                <w:color w:val="000000"/>
                <w:sz w:val="18"/>
                <w:szCs w:val="18"/>
              </w:rPr>
              <w:t>ZAVAROVANJE ZA ODPRAVO NAPAK</w:t>
            </w:r>
          </w:p>
          <w:p w14:paraId="1319FECB" w14:textId="77777777" w:rsidR="005304CF" w:rsidRDefault="00A760FD">
            <w:pPr>
              <w:spacing w:before="225" w:after="225"/>
              <w:jc w:val="both"/>
            </w:pPr>
            <w:r>
              <w:rPr>
                <w:rFonts w:ascii="Arial" w:hAnsi="Arial" w:cs="Arial"/>
                <w:color w:val="000000"/>
                <w:sz w:val="18"/>
                <w:szCs w:val="18"/>
              </w:rPr>
              <w:t>Instrument zavarovanja: menica z menično izjavo.</w:t>
            </w:r>
          </w:p>
          <w:p w14:paraId="67507900" w14:textId="77777777" w:rsidR="005304CF" w:rsidRDefault="00A760FD">
            <w:pPr>
              <w:spacing w:before="225" w:after="225"/>
              <w:jc w:val="both"/>
            </w:pPr>
            <w:r>
              <w:rPr>
                <w:rFonts w:ascii="Arial" w:hAnsi="Arial" w:cs="Arial"/>
                <w:color w:val="000000"/>
                <w:sz w:val="18"/>
                <w:szCs w:val="18"/>
              </w:rPr>
              <w:t>Višina zavarovanja: 5 % pogodbene vrednosti z DDV.</w:t>
            </w:r>
          </w:p>
          <w:p w14:paraId="153EEB3D" w14:textId="77777777" w:rsidR="005304CF" w:rsidRDefault="00A760FD">
            <w:pPr>
              <w:spacing w:before="225" w:after="225"/>
              <w:jc w:val="both"/>
            </w:pPr>
            <w:r>
              <w:rPr>
                <w:rFonts w:ascii="Arial" w:hAnsi="Arial" w:cs="Arial"/>
                <w:color w:val="000000"/>
                <w:sz w:val="18"/>
                <w:szCs w:val="18"/>
              </w:rPr>
              <w:t>Čas veljavnosti: še najmanj 1 mesec po izteku garancijskega roka.</w:t>
            </w:r>
          </w:p>
          <w:p w14:paraId="29D34EC4" w14:textId="77777777" w:rsidR="005304CF" w:rsidRDefault="00A760FD">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2A81733F" w14:textId="77777777" w:rsidR="005304CF" w:rsidRDefault="00A760FD">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528612" w14:textId="77777777" w:rsidR="005304CF" w:rsidRDefault="00A760FD">
      <w:pPr>
        <w:spacing w:before="225" w:after="225" w:line="240" w:lineRule="auto"/>
        <w:jc w:val="both"/>
      </w:pPr>
      <w:r>
        <w:rPr>
          <w:rFonts w:ascii="Arial" w:hAnsi="Arial" w:cs="Arial"/>
          <w:b/>
          <w:bCs/>
          <w:color w:val="000000"/>
          <w:sz w:val="18"/>
          <w:szCs w:val="18"/>
        </w:rPr>
        <w:t>XI. ODSTOP OD POGODBE</w:t>
      </w:r>
    </w:p>
    <w:p w14:paraId="04EE6398" w14:textId="77777777" w:rsidR="005304CF" w:rsidRDefault="00A760FD">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5304CF" w14:paraId="54725436" w14:textId="77777777">
        <w:tc>
          <w:tcPr>
            <w:tcW w:w="0" w:type="auto"/>
            <w:tcMar>
              <w:top w:w="0" w:type="auto"/>
              <w:bottom w:w="0" w:type="auto"/>
            </w:tcMar>
          </w:tcPr>
          <w:p w14:paraId="486F65DB" w14:textId="77777777" w:rsidR="005304CF" w:rsidRDefault="00A760F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4A35FC4" w14:textId="77777777" w:rsidR="005304CF" w:rsidRDefault="00A760F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304CF" w14:paraId="420CB296" w14:textId="77777777">
              <w:tc>
                <w:tcPr>
                  <w:tcW w:w="0" w:type="auto"/>
                  <w:tcMar>
                    <w:top w:w="0" w:type="auto"/>
                    <w:bottom w:w="0" w:type="auto"/>
                  </w:tcMar>
                </w:tcPr>
                <w:p w14:paraId="3A9DE0E8" w14:textId="77777777" w:rsidR="005304CF" w:rsidRDefault="00A760FD">
                  <w:pPr>
                    <w:numPr>
                      <w:ilvl w:val="0"/>
                      <w:numId w:val="2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5CA041D" w14:textId="77777777" w:rsidR="005304CF" w:rsidRDefault="00A760FD">
                  <w:pPr>
                    <w:numPr>
                      <w:ilvl w:val="0"/>
                      <w:numId w:val="22"/>
                    </w:numPr>
                    <w:jc w:val="both"/>
                    <w:rPr>
                      <w:rFonts w:ascii="Arial" w:hAnsi="Arial" w:cs="Arial"/>
                      <w:color w:val="000000"/>
                      <w:sz w:val="18"/>
                      <w:szCs w:val="18"/>
                    </w:rPr>
                  </w:pPr>
                  <w:r>
                    <w:rPr>
                      <w:rFonts w:ascii="Arial" w:hAnsi="Arial" w:cs="Arial"/>
                      <w:color w:val="000000"/>
                      <w:sz w:val="18"/>
                      <w:szCs w:val="18"/>
                    </w:rPr>
                    <w:t>izvajalec po svoji krivdi kasni z dobavo oziroma če ne dosega pogodbeno dogovorjene kvalitete in standardov in je ne more vzpostaviti niti v naknadno dogovorjenem roku, ki mu ga določi naročnik.</w:t>
                  </w:r>
                </w:p>
              </w:tc>
            </w:tr>
          </w:tbl>
          <w:p w14:paraId="7C2C0D77" w14:textId="77777777" w:rsidR="005304CF" w:rsidRDefault="005304CF"/>
          <w:p w14:paraId="410D7A6D" w14:textId="77777777" w:rsidR="005304CF" w:rsidRDefault="00A760F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304CF" w14:paraId="3453A0CC" w14:textId="77777777">
              <w:tc>
                <w:tcPr>
                  <w:tcW w:w="0" w:type="auto"/>
                  <w:tcMar>
                    <w:top w:w="0" w:type="auto"/>
                    <w:bottom w:w="0" w:type="auto"/>
                  </w:tcMar>
                </w:tcPr>
                <w:p w14:paraId="3D1E8C87" w14:textId="77777777" w:rsidR="005304CF" w:rsidRDefault="00A760FD">
                  <w:pPr>
                    <w:numPr>
                      <w:ilvl w:val="0"/>
                      <w:numId w:val="2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801E438" w14:textId="77777777" w:rsidR="005304CF" w:rsidRDefault="00A760FD">
                  <w:pPr>
                    <w:numPr>
                      <w:ilvl w:val="0"/>
                      <w:numId w:val="2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B9D15A1" w14:textId="77777777" w:rsidR="005304CF" w:rsidRDefault="00A760FD">
                  <w:pPr>
                    <w:numPr>
                      <w:ilvl w:val="0"/>
                      <w:numId w:val="23"/>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1EE6B7D9" w14:textId="77777777" w:rsidR="005304CF" w:rsidRDefault="00A760FD">
            <w:pPr>
              <w:spacing w:before="225" w:after="225"/>
              <w:jc w:val="both"/>
            </w:pPr>
            <w:r>
              <w:rPr>
                <w:rFonts w:ascii="Arial" w:hAnsi="Arial" w:cs="Arial"/>
                <w:color w:val="000000"/>
                <w:sz w:val="18"/>
                <w:szCs w:val="18"/>
              </w:rPr>
              <w:t>Odstop od pogodbe učinkuje z dnem, ko izvajalec prejme pisno izjavo naročnika o odstopu.</w:t>
            </w:r>
          </w:p>
          <w:p w14:paraId="1427C30C" w14:textId="77777777" w:rsidR="005304CF" w:rsidRDefault="00A760F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11585F1" w14:textId="77777777" w:rsidR="005304CF" w:rsidRDefault="00A760FD">
      <w:pPr>
        <w:spacing w:before="225" w:after="225" w:line="240" w:lineRule="auto"/>
        <w:jc w:val="both"/>
      </w:pPr>
      <w:r>
        <w:rPr>
          <w:rFonts w:ascii="Arial" w:hAnsi="Arial" w:cs="Arial"/>
          <w:b/>
          <w:bCs/>
          <w:color w:val="000000"/>
          <w:sz w:val="18"/>
          <w:szCs w:val="18"/>
        </w:rPr>
        <w:t>XII. SOCIALNA KLAVZULA IN RAZVEZNI POGOJ</w:t>
      </w:r>
    </w:p>
    <w:p w14:paraId="71C03EB9" w14:textId="77777777" w:rsidR="005304CF" w:rsidRDefault="00A760F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304CF" w14:paraId="112C6781" w14:textId="77777777">
        <w:tc>
          <w:tcPr>
            <w:tcW w:w="0" w:type="auto"/>
            <w:tcMar>
              <w:top w:w="0" w:type="auto"/>
              <w:bottom w:w="0" w:type="auto"/>
            </w:tcMar>
          </w:tcPr>
          <w:p w14:paraId="773326AE" w14:textId="77777777" w:rsidR="005304CF" w:rsidRDefault="00A760F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5FDB93" w14:textId="77777777" w:rsidR="005304CF" w:rsidRDefault="00A760FD">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8773B57" w14:textId="77777777" w:rsidR="005304CF" w:rsidRDefault="00A760F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F8B7B21" w14:textId="77777777" w:rsidR="005304CF" w:rsidRDefault="00A760FD">
      <w:pPr>
        <w:spacing w:before="225" w:after="225" w:line="240" w:lineRule="auto"/>
        <w:jc w:val="both"/>
      </w:pPr>
      <w:r>
        <w:rPr>
          <w:rFonts w:ascii="Arial" w:hAnsi="Arial" w:cs="Arial"/>
          <w:b/>
          <w:bCs/>
          <w:color w:val="000000"/>
          <w:sz w:val="18"/>
          <w:szCs w:val="18"/>
        </w:rPr>
        <w:t>XIII. REVIZIJSKA SLED</w:t>
      </w:r>
    </w:p>
    <w:p w14:paraId="54FF94D4" w14:textId="77777777" w:rsidR="005304CF" w:rsidRDefault="00A760FD">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5304CF" w14:paraId="27824CCE" w14:textId="77777777">
        <w:tc>
          <w:tcPr>
            <w:tcW w:w="0" w:type="auto"/>
            <w:tcMar>
              <w:top w:w="0" w:type="auto"/>
              <w:bottom w:w="0" w:type="auto"/>
            </w:tcMar>
          </w:tcPr>
          <w:p w14:paraId="6BFD5BF5" w14:textId="77777777" w:rsidR="005304CF" w:rsidRDefault="00A760FD">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1BDC920" w14:textId="77777777" w:rsidR="005304CF" w:rsidRDefault="00A760FD">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8D9CC09" w14:textId="77777777" w:rsidR="005304CF" w:rsidRDefault="00A760FD">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6752F09" w14:textId="77777777" w:rsidR="005304CF" w:rsidRDefault="00A760FD">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9A6E33" w14:textId="77777777" w:rsidR="005304CF" w:rsidRDefault="00A760F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CC9501B" w14:textId="77777777" w:rsidR="005304CF" w:rsidRDefault="00A760FD">
      <w:pPr>
        <w:spacing w:before="225" w:after="225" w:line="240" w:lineRule="auto"/>
        <w:jc w:val="both"/>
      </w:pPr>
      <w:r>
        <w:rPr>
          <w:rFonts w:ascii="Arial" w:hAnsi="Arial" w:cs="Arial"/>
          <w:b/>
          <w:bCs/>
          <w:color w:val="000000"/>
          <w:sz w:val="18"/>
          <w:szCs w:val="18"/>
        </w:rPr>
        <w:t>XIV. PROTIKORUPCIJSKA KLAVZULA</w:t>
      </w:r>
    </w:p>
    <w:p w14:paraId="6212EA68" w14:textId="77777777" w:rsidR="005304CF" w:rsidRDefault="00A760F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304CF" w14:paraId="1118C72A" w14:textId="77777777">
        <w:tc>
          <w:tcPr>
            <w:tcW w:w="0" w:type="auto"/>
            <w:tcMar>
              <w:top w:w="0" w:type="auto"/>
              <w:bottom w:w="0" w:type="auto"/>
            </w:tcMar>
          </w:tcPr>
          <w:p w14:paraId="0AB78661" w14:textId="77777777" w:rsidR="005304CF" w:rsidRDefault="00A760F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304CF" w14:paraId="70594E49" w14:textId="77777777">
              <w:tc>
                <w:tcPr>
                  <w:tcW w:w="0" w:type="auto"/>
                  <w:tcMar>
                    <w:top w:w="0" w:type="auto"/>
                    <w:bottom w:w="0" w:type="auto"/>
                  </w:tcMar>
                </w:tcPr>
                <w:p w14:paraId="3DAAEE9C" w14:textId="77777777" w:rsidR="005304CF" w:rsidRDefault="00A760FD">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14:paraId="6190B96D" w14:textId="77777777" w:rsidR="005304CF" w:rsidRDefault="00A760FD">
                  <w:pPr>
                    <w:numPr>
                      <w:ilvl w:val="0"/>
                      <w:numId w:val="2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82673E0" w14:textId="77777777" w:rsidR="005304CF" w:rsidRDefault="00A760FD">
                  <w:pPr>
                    <w:numPr>
                      <w:ilvl w:val="0"/>
                      <w:numId w:val="2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63813B8" w14:textId="77777777" w:rsidR="005304CF" w:rsidRDefault="00A760FD">
                  <w:pPr>
                    <w:numPr>
                      <w:ilvl w:val="0"/>
                      <w:numId w:val="2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2D1D3B8F" w14:textId="77777777" w:rsidR="005304CF" w:rsidRDefault="005304CF"/>
          <w:p w14:paraId="5582AC4C" w14:textId="77777777" w:rsidR="005304CF" w:rsidRDefault="00A760FD">
            <w:pPr>
              <w:spacing w:before="225" w:after="225"/>
              <w:jc w:val="both"/>
            </w:pPr>
            <w:r>
              <w:rPr>
                <w:rFonts w:ascii="Arial" w:hAnsi="Arial" w:cs="Arial"/>
                <w:color w:val="000000"/>
                <w:sz w:val="18"/>
                <w:szCs w:val="18"/>
              </w:rPr>
              <w:t>je pogodba nična.</w:t>
            </w:r>
          </w:p>
        </w:tc>
      </w:tr>
    </w:tbl>
    <w:p w14:paraId="7E9D4AC7" w14:textId="77777777" w:rsidR="005304CF" w:rsidRDefault="00A760FD">
      <w:pPr>
        <w:spacing w:before="225" w:after="225" w:line="240" w:lineRule="auto"/>
        <w:jc w:val="both"/>
      </w:pPr>
      <w:r>
        <w:rPr>
          <w:rFonts w:ascii="Arial" w:hAnsi="Arial" w:cs="Arial"/>
          <w:b/>
          <w:bCs/>
          <w:color w:val="000000"/>
          <w:sz w:val="18"/>
          <w:szCs w:val="18"/>
        </w:rPr>
        <w:t>XV. REŠEVANJE SPOROV</w:t>
      </w:r>
    </w:p>
    <w:p w14:paraId="734AC128" w14:textId="77777777" w:rsidR="005304CF" w:rsidRDefault="00A760F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304CF" w14:paraId="74FAEF2F" w14:textId="77777777">
        <w:tc>
          <w:tcPr>
            <w:tcW w:w="0" w:type="auto"/>
            <w:tcMar>
              <w:top w:w="0" w:type="auto"/>
              <w:bottom w:w="0" w:type="auto"/>
            </w:tcMar>
          </w:tcPr>
          <w:p w14:paraId="15E107F5" w14:textId="77777777" w:rsidR="005304CF" w:rsidRDefault="00A760F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B6CC38" w14:textId="77777777" w:rsidR="005304CF" w:rsidRDefault="00A760FD">
      <w:pPr>
        <w:spacing w:before="225" w:after="225" w:line="240" w:lineRule="auto"/>
        <w:jc w:val="both"/>
      </w:pPr>
      <w:r>
        <w:rPr>
          <w:rFonts w:ascii="Arial" w:hAnsi="Arial" w:cs="Arial"/>
          <w:b/>
          <w:bCs/>
          <w:color w:val="000000"/>
          <w:sz w:val="18"/>
          <w:szCs w:val="18"/>
        </w:rPr>
        <w:t>XVI. KONČNE DOLOČBE</w:t>
      </w:r>
    </w:p>
    <w:p w14:paraId="54C55AC8" w14:textId="77777777" w:rsidR="005304CF" w:rsidRDefault="00A760F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304CF" w14:paraId="4F9C3824" w14:textId="77777777">
        <w:tc>
          <w:tcPr>
            <w:tcW w:w="0" w:type="auto"/>
            <w:tcMar>
              <w:top w:w="0" w:type="auto"/>
              <w:bottom w:w="0" w:type="auto"/>
            </w:tcMar>
          </w:tcPr>
          <w:p w14:paraId="32388DB6" w14:textId="77777777" w:rsidR="005304CF" w:rsidRDefault="00A760F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EA15DE7" w14:textId="77777777" w:rsidR="005304CF" w:rsidRDefault="00A760FD">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37229306" w14:textId="77777777" w:rsidR="005304CF" w:rsidRDefault="00A760FD">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5304CF" w14:paraId="73700811" w14:textId="77777777">
        <w:tc>
          <w:tcPr>
            <w:tcW w:w="0" w:type="auto"/>
            <w:tcMar>
              <w:top w:w="0" w:type="auto"/>
              <w:bottom w:w="0" w:type="auto"/>
            </w:tcMar>
          </w:tcPr>
          <w:p w14:paraId="446F0DC5" w14:textId="77777777" w:rsidR="005304CF" w:rsidRDefault="00A760FD">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2BF27BA6" w14:textId="77777777" w:rsidR="005304CF" w:rsidRDefault="00A760FD">
      <w:pPr>
        <w:spacing w:before="975" w:after="225" w:line="240" w:lineRule="auto"/>
        <w:jc w:val="both"/>
      </w:pPr>
      <w:r>
        <w:rPr>
          <w:rFonts w:ascii="Arial" w:hAnsi="Arial" w:cs="Arial"/>
          <w:color w:val="000000"/>
          <w:sz w:val="18"/>
          <w:szCs w:val="18"/>
        </w:rPr>
        <w:t>V/na ________________, dne ________________</w:t>
      </w:r>
    </w:p>
    <w:sectPr w:rsidR="005304C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281BD" w14:textId="77777777" w:rsidR="00CE3D29" w:rsidRDefault="00CE3D29" w:rsidP="006975C6">
      <w:pPr>
        <w:spacing w:after="0" w:line="240" w:lineRule="auto"/>
      </w:pPr>
      <w:r>
        <w:separator/>
      </w:r>
    </w:p>
  </w:endnote>
  <w:endnote w:type="continuationSeparator" w:id="0">
    <w:p w14:paraId="686BF154" w14:textId="77777777" w:rsidR="00CE3D29" w:rsidRDefault="00CE3D2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C9E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F24E" w14:textId="77777777" w:rsidR="00A760FD" w:rsidRPr="006F1DA5" w:rsidRDefault="00CE3D2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760FD" w:rsidRPr="006F1DA5">
          <w:rPr>
            <w:rFonts w:ascii="Arial" w:hAnsi="Arial" w:cs="Arial"/>
          </w:rPr>
          <w:fldChar w:fldCharType="begin"/>
        </w:r>
        <w:r w:rsidR="00A760FD" w:rsidRPr="006F1DA5">
          <w:rPr>
            <w:rFonts w:ascii="Arial" w:hAnsi="Arial" w:cs="Arial"/>
          </w:rPr>
          <w:instrText xml:space="preserve"> PAGE   \* MERGEFORMAT </w:instrText>
        </w:r>
        <w:r w:rsidR="00A760FD" w:rsidRPr="006F1DA5">
          <w:rPr>
            <w:rFonts w:ascii="Arial" w:hAnsi="Arial" w:cs="Arial"/>
          </w:rPr>
          <w:fldChar w:fldCharType="separate"/>
        </w:r>
        <w:r w:rsidR="00A760FD">
          <w:rPr>
            <w:rFonts w:ascii="Arial" w:hAnsi="Arial" w:cs="Arial"/>
            <w:noProof/>
          </w:rPr>
          <w:t>1</w:t>
        </w:r>
        <w:r w:rsidR="00A760FD" w:rsidRPr="006F1DA5">
          <w:rPr>
            <w:rFonts w:ascii="Arial" w:hAnsi="Arial" w:cs="Arial"/>
            <w:noProof/>
          </w:rPr>
          <w:fldChar w:fldCharType="end"/>
        </w:r>
      </w:sdtContent>
    </w:sdt>
  </w:p>
  <w:p w14:paraId="1B1F55D5" w14:textId="77777777" w:rsidR="00A760FD" w:rsidRDefault="00A760F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777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8A1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D5BF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F7D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DE92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BDF3"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2E8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A12D" w14:textId="77777777" w:rsidR="00CE3D29" w:rsidRDefault="00CE3D29" w:rsidP="006975C6">
      <w:pPr>
        <w:spacing w:after="0" w:line="240" w:lineRule="auto"/>
      </w:pPr>
      <w:r>
        <w:separator/>
      </w:r>
    </w:p>
  </w:footnote>
  <w:footnote w:type="continuationSeparator" w:id="0">
    <w:p w14:paraId="47F0382C" w14:textId="77777777" w:rsidR="00CE3D29" w:rsidRDefault="00CE3D2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6FC44F29" w14:textId="77777777" w:rsidTr="007C4767">
      <w:trPr>
        <w:trHeight w:val="1268"/>
      </w:trPr>
      <w:tc>
        <w:tcPr>
          <w:tcW w:w="1668" w:type="dxa"/>
        </w:tcPr>
        <w:p w14:paraId="5299D33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48D82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F98E43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77938C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084EA4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61DD0B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0DD95B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91DCA02"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2E983E3B" w14:textId="77777777" w:rsidTr="00B169F3">
      <w:trPr>
        <w:trHeight w:val="1268"/>
      </w:trPr>
      <w:tc>
        <w:tcPr>
          <w:tcW w:w="1668" w:type="dxa"/>
        </w:tcPr>
        <w:p w14:paraId="7071F0F0" w14:textId="77777777" w:rsidR="00A760FD" w:rsidRPr="006F1DA5" w:rsidRDefault="00A760F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6910353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E35151B" w14:textId="77777777" w:rsidR="00A760FD" w:rsidRPr="006F1DA5" w:rsidRDefault="00A760F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57798A2" w14:textId="77777777" w:rsidR="00A760FD" w:rsidRPr="006F1DA5" w:rsidRDefault="00A760F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82740F0" w14:textId="77777777" w:rsidR="00A760FD" w:rsidRPr="006F1DA5" w:rsidRDefault="00A760F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4F318F9" w14:textId="77777777" w:rsidR="00A760FD" w:rsidRPr="006F1DA5" w:rsidRDefault="00A760F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D11BD82" w14:textId="77777777" w:rsidR="00A760FD" w:rsidRPr="006F1DA5" w:rsidRDefault="00A760F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C9FEEC8" w14:textId="77777777" w:rsidR="00A760FD" w:rsidRPr="006F1DA5" w:rsidRDefault="00A760F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C6BCA4F" wp14:editId="4E3D213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1983387" w14:textId="77777777" w:rsidR="00A760FD" w:rsidRPr="006F1DA5" w:rsidRDefault="00A760F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0065"/>
    <w:multiLevelType w:val="hybridMultilevel"/>
    <w:tmpl w:val="BE787C64"/>
    <w:lvl w:ilvl="0" w:tplc="895509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1C6C77"/>
    <w:multiLevelType w:val="hybridMultilevel"/>
    <w:tmpl w:val="AB58EA6C"/>
    <w:lvl w:ilvl="0" w:tplc="D32CDCA0">
      <w:start w:val="1"/>
      <w:numFmt w:val="bullet"/>
      <w:lvlText w:val=""/>
      <w:lvlJc w:val="left"/>
      <w:pPr>
        <w:ind w:left="720" w:hanging="360"/>
      </w:pPr>
      <w:rPr>
        <w:rFonts w:ascii="Symbol" w:hAnsi="Symbol" w:cs="Symbol" w:hint="default"/>
        <w:sz w:val="18"/>
        <w:szCs w:val="18"/>
      </w:rPr>
    </w:lvl>
    <w:lvl w:ilvl="1" w:tplc="8EFAAF82">
      <w:start w:val="1"/>
      <w:numFmt w:val="bullet"/>
      <w:lvlText w:val="o"/>
      <w:lvlJc w:val="left"/>
      <w:pPr>
        <w:ind w:left="1440" w:hanging="360"/>
      </w:pPr>
      <w:rPr>
        <w:rFonts w:ascii="Courier New" w:hAnsi="Courier New" w:cs="Courier New" w:hint="default"/>
      </w:rPr>
    </w:lvl>
    <w:lvl w:ilvl="2" w:tplc="ADECC368">
      <w:start w:val="1"/>
      <w:numFmt w:val="bullet"/>
      <w:lvlText w:val=""/>
      <w:lvlJc w:val="left"/>
      <w:pPr>
        <w:ind w:left="2160" w:hanging="360"/>
      </w:pPr>
      <w:rPr>
        <w:rFonts w:ascii="Wingdings" w:hAnsi="Wingdings" w:cs="Wingdings" w:hint="default"/>
      </w:rPr>
    </w:lvl>
    <w:lvl w:ilvl="3" w:tplc="01D4A2C0">
      <w:start w:val="1"/>
      <w:numFmt w:val="bullet"/>
      <w:lvlText w:val=""/>
      <w:lvlJc w:val="left"/>
      <w:pPr>
        <w:ind w:left="2880" w:hanging="360"/>
      </w:pPr>
      <w:rPr>
        <w:rFonts w:ascii="Symbol" w:hAnsi="Symbol" w:cs="Symbol" w:hint="default"/>
      </w:rPr>
    </w:lvl>
    <w:lvl w:ilvl="4" w:tplc="124A15E4">
      <w:start w:val="1"/>
      <w:numFmt w:val="bullet"/>
      <w:lvlText w:val="o"/>
      <w:lvlJc w:val="left"/>
      <w:pPr>
        <w:ind w:left="3600" w:hanging="360"/>
      </w:pPr>
      <w:rPr>
        <w:rFonts w:ascii="Courier New" w:hAnsi="Courier New" w:cs="Courier New" w:hint="default"/>
      </w:rPr>
    </w:lvl>
    <w:lvl w:ilvl="5" w:tplc="2D7C4DDC">
      <w:start w:val="1"/>
      <w:numFmt w:val="bullet"/>
      <w:lvlText w:val=""/>
      <w:lvlJc w:val="left"/>
      <w:pPr>
        <w:ind w:left="4320" w:hanging="360"/>
      </w:pPr>
      <w:rPr>
        <w:rFonts w:ascii="Wingdings" w:hAnsi="Wingdings" w:cs="Wingdings" w:hint="default"/>
      </w:rPr>
    </w:lvl>
    <w:lvl w:ilvl="6" w:tplc="73C84FAC">
      <w:start w:val="1"/>
      <w:numFmt w:val="bullet"/>
      <w:lvlText w:val=""/>
      <w:lvlJc w:val="left"/>
      <w:pPr>
        <w:ind w:left="5040" w:hanging="360"/>
      </w:pPr>
      <w:rPr>
        <w:rFonts w:ascii="Symbol" w:hAnsi="Symbol" w:cs="Symbol" w:hint="default"/>
      </w:rPr>
    </w:lvl>
    <w:lvl w:ilvl="7" w:tplc="0A9662C0">
      <w:start w:val="1"/>
      <w:numFmt w:val="bullet"/>
      <w:lvlText w:val="o"/>
      <w:lvlJc w:val="left"/>
      <w:pPr>
        <w:ind w:left="5760" w:hanging="360"/>
      </w:pPr>
      <w:rPr>
        <w:rFonts w:ascii="Courier New" w:hAnsi="Courier New" w:cs="Courier New" w:hint="default"/>
      </w:rPr>
    </w:lvl>
    <w:lvl w:ilvl="8" w:tplc="EAB0F5B4">
      <w:start w:val="1"/>
      <w:numFmt w:val="bullet"/>
      <w:lvlText w:val=""/>
      <w:lvlJc w:val="left"/>
      <w:pPr>
        <w:ind w:left="6480" w:hanging="360"/>
      </w:pPr>
      <w:rPr>
        <w:rFonts w:ascii="Wingdings" w:hAnsi="Wingdings" w:cs="Wingdings" w:hint="default"/>
      </w:rPr>
    </w:lvl>
  </w:abstractNum>
  <w:abstractNum w:abstractNumId="2" w15:restartNumberingAfterBreak="0">
    <w:nsid w:val="07FB6AC5"/>
    <w:multiLevelType w:val="hybridMultilevel"/>
    <w:tmpl w:val="A12217EE"/>
    <w:lvl w:ilvl="0" w:tplc="7F6AA0BE">
      <w:start w:val="1"/>
      <w:numFmt w:val="bullet"/>
      <w:lvlText w:val=""/>
      <w:lvlJc w:val="left"/>
      <w:pPr>
        <w:ind w:left="720" w:hanging="360"/>
      </w:pPr>
      <w:rPr>
        <w:rFonts w:ascii="Symbol" w:hAnsi="Symbol" w:cs="Symbol" w:hint="default"/>
        <w:sz w:val="18"/>
        <w:szCs w:val="18"/>
      </w:rPr>
    </w:lvl>
    <w:lvl w:ilvl="1" w:tplc="04544CA2">
      <w:start w:val="1"/>
      <w:numFmt w:val="bullet"/>
      <w:lvlText w:val="o"/>
      <w:lvlJc w:val="left"/>
      <w:pPr>
        <w:ind w:left="1440" w:hanging="360"/>
      </w:pPr>
      <w:rPr>
        <w:rFonts w:ascii="Courier New" w:hAnsi="Courier New" w:cs="Courier New" w:hint="default"/>
      </w:rPr>
    </w:lvl>
    <w:lvl w:ilvl="2" w:tplc="4DD8A7D2">
      <w:start w:val="1"/>
      <w:numFmt w:val="bullet"/>
      <w:lvlText w:val=""/>
      <w:lvlJc w:val="left"/>
      <w:pPr>
        <w:ind w:left="2160" w:hanging="360"/>
      </w:pPr>
      <w:rPr>
        <w:rFonts w:ascii="Wingdings" w:hAnsi="Wingdings" w:cs="Wingdings" w:hint="default"/>
      </w:rPr>
    </w:lvl>
    <w:lvl w:ilvl="3" w:tplc="B9323516">
      <w:start w:val="1"/>
      <w:numFmt w:val="bullet"/>
      <w:lvlText w:val=""/>
      <w:lvlJc w:val="left"/>
      <w:pPr>
        <w:ind w:left="2880" w:hanging="360"/>
      </w:pPr>
      <w:rPr>
        <w:rFonts w:ascii="Symbol" w:hAnsi="Symbol" w:cs="Symbol" w:hint="default"/>
      </w:rPr>
    </w:lvl>
    <w:lvl w:ilvl="4" w:tplc="11DA4296">
      <w:start w:val="1"/>
      <w:numFmt w:val="bullet"/>
      <w:lvlText w:val="o"/>
      <w:lvlJc w:val="left"/>
      <w:pPr>
        <w:ind w:left="3600" w:hanging="360"/>
      </w:pPr>
      <w:rPr>
        <w:rFonts w:ascii="Courier New" w:hAnsi="Courier New" w:cs="Courier New" w:hint="default"/>
      </w:rPr>
    </w:lvl>
    <w:lvl w:ilvl="5" w:tplc="CB68E41A">
      <w:start w:val="1"/>
      <w:numFmt w:val="bullet"/>
      <w:lvlText w:val=""/>
      <w:lvlJc w:val="left"/>
      <w:pPr>
        <w:ind w:left="4320" w:hanging="360"/>
      </w:pPr>
      <w:rPr>
        <w:rFonts w:ascii="Wingdings" w:hAnsi="Wingdings" w:cs="Wingdings" w:hint="default"/>
      </w:rPr>
    </w:lvl>
    <w:lvl w:ilvl="6" w:tplc="368CE3FC">
      <w:start w:val="1"/>
      <w:numFmt w:val="bullet"/>
      <w:lvlText w:val=""/>
      <w:lvlJc w:val="left"/>
      <w:pPr>
        <w:ind w:left="5040" w:hanging="360"/>
      </w:pPr>
      <w:rPr>
        <w:rFonts w:ascii="Symbol" w:hAnsi="Symbol" w:cs="Symbol" w:hint="default"/>
      </w:rPr>
    </w:lvl>
    <w:lvl w:ilvl="7" w:tplc="E72622FA">
      <w:start w:val="1"/>
      <w:numFmt w:val="bullet"/>
      <w:lvlText w:val="o"/>
      <w:lvlJc w:val="left"/>
      <w:pPr>
        <w:ind w:left="5760" w:hanging="360"/>
      </w:pPr>
      <w:rPr>
        <w:rFonts w:ascii="Courier New" w:hAnsi="Courier New" w:cs="Courier New" w:hint="default"/>
      </w:rPr>
    </w:lvl>
    <w:lvl w:ilvl="8" w:tplc="1D24683E">
      <w:start w:val="1"/>
      <w:numFmt w:val="bullet"/>
      <w:lvlText w:val=""/>
      <w:lvlJc w:val="left"/>
      <w:pPr>
        <w:ind w:left="6480" w:hanging="360"/>
      </w:pPr>
      <w:rPr>
        <w:rFonts w:ascii="Wingdings" w:hAnsi="Wingdings" w:cs="Wingdings" w:hint="default"/>
      </w:rPr>
    </w:lvl>
  </w:abstractNum>
  <w:abstractNum w:abstractNumId="3" w15:restartNumberingAfterBreak="0">
    <w:nsid w:val="084440EF"/>
    <w:multiLevelType w:val="hybridMultilevel"/>
    <w:tmpl w:val="C60C7696"/>
    <w:lvl w:ilvl="0" w:tplc="EE001BA6">
      <w:start w:val="1"/>
      <w:numFmt w:val="bullet"/>
      <w:lvlText w:val=""/>
      <w:lvlJc w:val="left"/>
      <w:pPr>
        <w:ind w:left="720" w:hanging="360"/>
      </w:pPr>
      <w:rPr>
        <w:rFonts w:ascii="Symbol" w:hAnsi="Symbol" w:cs="Symbol" w:hint="default"/>
        <w:sz w:val="18"/>
        <w:szCs w:val="18"/>
      </w:rPr>
    </w:lvl>
    <w:lvl w:ilvl="1" w:tplc="F87C338E">
      <w:start w:val="1"/>
      <w:numFmt w:val="bullet"/>
      <w:lvlText w:val="o"/>
      <w:lvlJc w:val="left"/>
      <w:pPr>
        <w:ind w:left="1440" w:hanging="360"/>
      </w:pPr>
      <w:rPr>
        <w:rFonts w:ascii="Courier New" w:hAnsi="Courier New" w:cs="Courier New" w:hint="default"/>
      </w:rPr>
    </w:lvl>
    <w:lvl w:ilvl="2" w:tplc="252C90B2">
      <w:start w:val="1"/>
      <w:numFmt w:val="bullet"/>
      <w:lvlText w:val=""/>
      <w:lvlJc w:val="left"/>
      <w:pPr>
        <w:ind w:left="2160" w:hanging="360"/>
      </w:pPr>
      <w:rPr>
        <w:rFonts w:ascii="Wingdings" w:hAnsi="Wingdings" w:cs="Wingdings" w:hint="default"/>
      </w:rPr>
    </w:lvl>
    <w:lvl w:ilvl="3" w:tplc="864443C8">
      <w:start w:val="1"/>
      <w:numFmt w:val="bullet"/>
      <w:lvlText w:val=""/>
      <w:lvlJc w:val="left"/>
      <w:pPr>
        <w:ind w:left="2880" w:hanging="360"/>
      </w:pPr>
      <w:rPr>
        <w:rFonts w:ascii="Symbol" w:hAnsi="Symbol" w:cs="Symbol" w:hint="default"/>
      </w:rPr>
    </w:lvl>
    <w:lvl w:ilvl="4" w:tplc="C85AADA4">
      <w:start w:val="1"/>
      <w:numFmt w:val="bullet"/>
      <w:lvlText w:val="o"/>
      <w:lvlJc w:val="left"/>
      <w:pPr>
        <w:ind w:left="3600" w:hanging="360"/>
      </w:pPr>
      <w:rPr>
        <w:rFonts w:ascii="Courier New" w:hAnsi="Courier New" w:cs="Courier New" w:hint="default"/>
      </w:rPr>
    </w:lvl>
    <w:lvl w:ilvl="5" w:tplc="E50A701A">
      <w:start w:val="1"/>
      <w:numFmt w:val="bullet"/>
      <w:lvlText w:val=""/>
      <w:lvlJc w:val="left"/>
      <w:pPr>
        <w:ind w:left="4320" w:hanging="360"/>
      </w:pPr>
      <w:rPr>
        <w:rFonts w:ascii="Wingdings" w:hAnsi="Wingdings" w:cs="Wingdings" w:hint="default"/>
      </w:rPr>
    </w:lvl>
    <w:lvl w:ilvl="6" w:tplc="2530EF38">
      <w:start w:val="1"/>
      <w:numFmt w:val="bullet"/>
      <w:lvlText w:val=""/>
      <w:lvlJc w:val="left"/>
      <w:pPr>
        <w:ind w:left="5040" w:hanging="360"/>
      </w:pPr>
      <w:rPr>
        <w:rFonts w:ascii="Symbol" w:hAnsi="Symbol" w:cs="Symbol" w:hint="default"/>
      </w:rPr>
    </w:lvl>
    <w:lvl w:ilvl="7" w:tplc="BCA45A1A">
      <w:start w:val="1"/>
      <w:numFmt w:val="bullet"/>
      <w:lvlText w:val="o"/>
      <w:lvlJc w:val="left"/>
      <w:pPr>
        <w:ind w:left="5760" w:hanging="360"/>
      </w:pPr>
      <w:rPr>
        <w:rFonts w:ascii="Courier New" w:hAnsi="Courier New" w:cs="Courier New" w:hint="default"/>
      </w:rPr>
    </w:lvl>
    <w:lvl w:ilvl="8" w:tplc="ECF2C6F6">
      <w:start w:val="1"/>
      <w:numFmt w:val="bullet"/>
      <w:lvlText w:val=""/>
      <w:lvlJc w:val="left"/>
      <w:pPr>
        <w:ind w:left="6480" w:hanging="360"/>
      </w:pPr>
      <w:rPr>
        <w:rFonts w:ascii="Wingdings" w:hAnsi="Wingdings" w:cs="Wingdings" w:hint="default"/>
      </w:rPr>
    </w:lvl>
  </w:abstractNum>
  <w:abstractNum w:abstractNumId="4" w15:restartNumberingAfterBreak="0">
    <w:nsid w:val="0C327BE8"/>
    <w:multiLevelType w:val="hybridMultilevel"/>
    <w:tmpl w:val="6868FF94"/>
    <w:lvl w:ilvl="0" w:tplc="99D639C4">
      <w:start w:val="1"/>
      <w:numFmt w:val="bullet"/>
      <w:lvlText w:val=""/>
      <w:lvlJc w:val="left"/>
      <w:pPr>
        <w:ind w:left="720" w:hanging="360"/>
      </w:pPr>
      <w:rPr>
        <w:rFonts w:ascii="Symbol" w:hAnsi="Symbol" w:cs="Symbol" w:hint="default"/>
        <w:sz w:val="18"/>
        <w:szCs w:val="18"/>
      </w:rPr>
    </w:lvl>
    <w:lvl w:ilvl="1" w:tplc="6EA2D73C">
      <w:start w:val="1"/>
      <w:numFmt w:val="bullet"/>
      <w:lvlText w:val="o"/>
      <w:lvlJc w:val="left"/>
      <w:pPr>
        <w:ind w:left="1440" w:hanging="360"/>
      </w:pPr>
      <w:rPr>
        <w:rFonts w:ascii="Courier New" w:hAnsi="Courier New" w:cs="Courier New" w:hint="default"/>
      </w:rPr>
    </w:lvl>
    <w:lvl w:ilvl="2" w:tplc="C9ECF662">
      <w:start w:val="1"/>
      <w:numFmt w:val="bullet"/>
      <w:lvlText w:val=""/>
      <w:lvlJc w:val="left"/>
      <w:pPr>
        <w:ind w:left="2160" w:hanging="360"/>
      </w:pPr>
      <w:rPr>
        <w:rFonts w:ascii="Wingdings" w:hAnsi="Wingdings" w:cs="Wingdings" w:hint="default"/>
      </w:rPr>
    </w:lvl>
    <w:lvl w:ilvl="3" w:tplc="9AC89A6C">
      <w:start w:val="1"/>
      <w:numFmt w:val="bullet"/>
      <w:lvlText w:val=""/>
      <w:lvlJc w:val="left"/>
      <w:pPr>
        <w:ind w:left="2880" w:hanging="360"/>
      </w:pPr>
      <w:rPr>
        <w:rFonts w:ascii="Symbol" w:hAnsi="Symbol" w:cs="Symbol" w:hint="default"/>
      </w:rPr>
    </w:lvl>
    <w:lvl w:ilvl="4" w:tplc="CED4442A">
      <w:start w:val="1"/>
      <w:numFmt w:val="bullet"/>
      <w:lvlText w:val="o"/>
      <w:lvlJc w:val="left"/>
      <w:pPr>
        <w:ind w:left="3600" w:hanging="360"/>
      </w:pPr>
      <w:rPr>
        <w:rFonts w:ascii="Courier New" w:hAnsi="Courier New" w:cs="Courier New" w:hint="default"/>
      </w:rPr>
    </w:lvl>
    <w:lvl w:ilvl="5" w:tplc="8604CD70">
      <w:start w:val="1"/>
      <w:numFmt w:val="bullet"/>
      <w:lvlText w:val=""/>
      <w:lvlJc w:val="left"/>
      <w:pPr>
        <w:ind w:left="4320" w:hanging="360"/>
      </w:pPr>
      <w:rPr>
        <w:rFonts w:ascii="Wingdings" w:hAnsi="Wingdings" w:cs="Wingdings" w:hint="default"/>
      </w:rPr>
    </w:lvl>
    <w:lvl w:ilvl="6" w:tplc="EC040DAC">
      <w:start w:val="1"/>
      <w:numFmt w:val="bullet"/>
      <w:lvlText w:val=""/>
      <w:lvlJc w:val="left"/>
      <w:pPr>
        <w:ind w:left="5040" w:hanging="360"/>
      </w:pPr>
      <w:rPr>
        <w:rFonts w:ascii="Symbol" w:hAnsi="Symbol" w:cs="Symbol" w:hint="default"/>
      </w:rPr>
    </w:lvl>
    <w:lvl w:ilvl="7" w:tplc="E9A05ABE">
      <w:start w:val="1"/>
      <w:numFmt w:val="bullet"/>
      <w:lvlText w:val="o"/>
      <w:lvlJc w:val="left"/>
      <w:pPr>
        <w:ind w:left="5760" w:hanging="360"/>
      </w:pPr>
      <w:rPr>
        <w:rFonts w:ascii="Courier New" w:hAnsi="Courier New" w:cs="Courier New" w:hint="default"/>
      </w:rPr>
    </w:lvl>
    <w:lvl w:ilvl="8" w:tplc="AE2EC374">
      <w:start w:val="1"/>
      <w:numFmt w:val="bullet"/>
      <w:lvlText w:val=""/>
      <w:lvlJc w:val="left"/>
      <w:pPr>
        <w:ind w:left="6480" w:hanging="360"/>
      </w:pPr>
      <w:rPr>
        <w:rFonts w:ascii="Wingdings" w:hAnsi="Wingdings" w:cs="Wingdings" w:hint="default"/>
      </w:rPr>
    </w:lvl>
  </w:abstractNum>
  <w:abstractNum w:abstractNumId="5" w15:restartNumberingAfterBreak="0">
    <w:nsid w:val="16462475"/>
    <w:multiLevelType w:val="hybridMultilevel"/>
    <w:tmpl w:val="881C21EA"/>
    <w:lvl w:ilvl="0" w:tplc="5E4AAC5A">
      <w:start w:val="1"/>
      <w:numFmt w:val="bullet"/>
      <w:lvlText w:val=""/>
      <w:lvlJc w:val="left"/>
      <w:pPr>
        <w:ind w:left="720" w:hanging="360"/>
      </w:pPr>
      <w:rPr>
        <w:rFonts w:ascii="Symbol" w:hAnsi="Symbol" w:cs="Symbol" w:hint="default"/>
        <w:sz w:val="18"/>
        <w:szCs w:val="18"/>
      </w:rPr>
    </w:lvl>
    <w:lvl w:ilvl="1" w:tplc="7C6E0B60">
      <w:start w:val="1"/>
      <w:numFmt w:val="bullet"/>
      <w:lvlText w:val="o"/>
      <w:lvlJc w:val="left"/>
      <w:pPr>
        <w:ind w:left="1440" w:hanging="360"/>
      </w:pPr>
      <w:rPr>
        <w:rFonts w:ascii="Courier New" w:hAnsi="Courier New" w:cs="Courier New" w:hint="default"/>
      </w:rPr>
    </w:lvl>
    <w:lvl w:ilvl="2" w:tplc="DDA48386">
      <w:start w:val="1"/>
      <w:numFmt w:val="bullet"/>
      <w:lvlText w:val=""/>
      <w:lvlJc w:val="left"/>
      <w:pPr>
        <w:ind w:left="2160" w:hanging="360"/>
      </w:pPr>
      <w:rPr>
        <w:rFonts w:ascii="Wingdings" w:hAnsi="Wingdings" w:cs="Wingdings" w:hint="default"/>
      </w:rPr>
    </w:lvl>
    <w:lvl w:ilvl="3" w:tplc="4B322096">
      <w:start w:val="1"/>
      <w:numFmt w:val="bullet"/>
      <w:lvlText w:val=""/>
      <w:lvlJc w:val="left"/>
      <w:pPr>
        <w:ind w:left="2880" w:hanging="360"/>
      </w:pPr>
      <w:rPr>
        <w:rFonts w:ascii="Symbol" w:hAnsi="Symbol" w:cs="Symbol" w:hint="default"/>
      </w:rPr>
    </w:lvl>
    <w:lvl w:ilvl="4" w:tplc="62E43A66">
      <w:start w:val="1"/>
      <w:numFmt w:val="bullet"/>
      <w:lvlText w:val="o"/>
      <w:lvlJc w:val="left"/>
      <w:pPr>
        <w:ind w:left="3600" w:hanging="360"/>
      </w:pPr>
      <w:rPr>
        <w:rFonts w:ascii="Courier New" w:hAnsi="Courier New" w:cs="Courier New" w:hint="default"/>
      </w:rPr>
    </w:lvl>
    <w:lvl w:ilvl="5" w:tplc="E9AE6230">
      <w:start w:val="1"/>
      <w:numFmt w:val="bullet"/>
      <w:lvlText w:val=""/>
      <w:lvlJc w:val="left"/>
      <w:pPr>
        <w:ind w:left="4320" w:hanging="360"/>
      </w:pPr>
      <w:rPr>
        <w:rFonts w:ascii="Wingdings" w:hAnsi="Wingdings" w:cs="Wingdings" w:hint="default"/>
      </w:rPr>
    </w:lvl>
    <w:lvl w:ilvl="6" w:tplc="3B5239C4">
      <w:start w:val="1"/>
      <w:numFmt w:val="bullet"/>
      <w:lvlText w:val=""/>
      <w:lvlJc w:val="left"/>
      <w:pPr>
        <w:ind w:left="5040" w:hanging="360"/>
      </w:pPr>
      <w:rPr>
        <w:rFonts w:ascii="Symbol" w:hAnsi="Symbol" w:cs="Symbol" w:hint="default"/>
      </w:rPr>
    </w:lvl>
    <w:lvl w:ilvl="7" w:tplc="947E328C">
      <w:start w:val="1"/>
      <w:numFmt w:val="bullet"/>
      <w:lvlText w:val="o"/>
      <w:lvlJc w:val="left"/>
      <w:pPr>
        <w:ind w:left="5760" w:hanging="360"/>
      </w:pPr>
      <w:rPr>
        <w:rFonts w:ascii="Courier New" w:hAnsi="Courier New" w:cs="Courier New" w:hint="default"/>
      </w:rPr>
    </w:lvl>
    <w:lvl w:ilvl="8" w:tplc="9D0E963E">
      <w:start w:val="1"/>
      <w:numFmt w:val="bullet"/>
      <w:lvlText w:val=""/>
      <w:lvlJc w:val="left"/>
      <w:pPr>
        <w:ind w:left="6480" w:hanging="360"/>
      </w:pPr>
      <w:rPr>
        <w:rFonts w:ascii="Wingdings" w:hAnsi="Wingdings" w:cs="Wingdings" w:hint="default"/>
      </w:rPr>
    </w:lvl>
  </w:abstractNum>
  <w:abstractNum w:abstractNumId="6" w15:restartNumberingAfterBreak="0">
    <w:nsid w:val="1D3A67FD"/>
    <w:multiLevelType w:val="hybridMultilevel"/>
    <w:tmpl w:val="66F8C5D6"/>
    <w:lvl w:ilvl="0" w:tplc="3F5ADFEE">
      <w:start w:val="1"/>
      <w:numFmt w:val="bullet"/>
      <w:lvlText w:val=""/>
      <w:lvlJc w:val="left"/>
      <w:pPr>
        <w:ind w:left="720" w:hanging="360"/>
      </w:pPr>
      <w:rPr>
        <w:rFonts w:ascii="Symbol" w:hAnsi="Symbol" w:cs="Symbol" w:hint="default"/>
        <w:sz w:val="18"/>
        <w:szCs w:val="18"/>
      </w:rPr>
    </w:lvl>
    <w:lvl w:ilvl="1" w:tplc="3C9A2A66">
      <w:start w:val="1"/>
      <w:numFmt w:val="bullet"/>
      <w:lvlText w:val="o"/>
      <w:lvlJc w:val="left"/>
      <w:pPr>
        <w:ind w:left="1440" w:hanging="360"/>
      </w:pPr>
      <w:rPr>
        <w:rFonts w:ascii="Courier New" w:hAnsi="Courier New" w:cs="Courier New" w:hint="default"/>
      </w:rPr>
    </w:lvl>
    <w:lvl w:ilvl="2" w:tplc="F9AA8E40">
      <w:start w:val="1"/>
      <w:numFmt w:val="bullet"/>
      <w:lvlText w:val=""/>
      <w:lvlJc w:val="left"/>
      <w:pPr>
        <w:ind w:left="2160" w:hanging="360"/>
      </w:pPr>
      <w:rPr>
        <w:rFonts w:ascii="Wingdings" w:hAnsi="Wingdings" w:cs="Wingdings" w:hint="default"/>
      </w:rPr>
    </w:lvl>
    <w:lvl w:ilvl="3" w:tplc="AF84EEDE">
      <w:start w:val="1"/>
      <w:numFmt w:val="bullet"/>
      <w:lvlText w:val=""/>
      <w:lvlJc w:val="left"/>
      <w:pPr>
        <w:ind w:left="2880" w:hanging="360"/>
      </w:pPr>
      <w:rPr>
        <w:rFonts w:ascii="Symbol" w:hAnsi="Symbol" w:cs="Symbol" w:hint="default"/>
      </w:rPr>
    </w:lvl>
    <w:lvl w:ilvl="4" w:tplc="527E1E46">
      <w:start w:val="1"/>
      <w:numFmt w:val="bullet"/>
      <w:lvlText w:val="o"/>
      <w:lvlJc w:val="left"/>
      <w:pPr>
        <w:ind w:left="3600" w:hanging="360"/>
      </w:pPr>
      <w:rPr>
        <w:rFonts w:ascii="Courier New" w:hAnsi="Courier New" w:cs="Courier New" w:hint="default"/>
      </w:rPr>
    </w:lvl>
    <w:lvl w:ilvl="5" w:tplc="C5CA8EB2">
      <w:start w:val="1"/>
      <w:numFmt w:val="bullet"/>
      <w:lvlText w:val=""/>
      <w:lvlJc w:val="left"/>
      <w:pPr>
        <w:ind w:left="4320" w:hanging="360"/>
      </w:pPr>
      <w:rPr>
        <w:rFonts w:ascii="Wingdings" w:hAnsi="Wingdings" w:cs="Wingdings" w:hint="default"/>
      </w:rPr>
    </w:lvl>
    <w:lvl w:ilvl="6" w:tplc="DC1E247C">
      <w:start w:val="1"/>
      <w:numFmt w:val="bullet"/>
      <w:lvlText w:val=""/>
      <w:lvlJc w:val="left"/>
      <w:pPr>
        <w:ind w:left="5040" w:hanging="360"/>
      </w:pPr>
      <w:rPr>
        <w:rFonts w:ascii="Symbol" w:hAnsi="Symbol" w:cs="Symbol" w:hint="default"/>
      </w:rPr>
    </w:lvl>
    <w:lvl w:ilvl="7" w:tplc="F5F8EF00">
      <w:start w:val="1"/>
      <w:numFmt w:val="bullet"/>
      <w:lvlText w:val="o"/>
      <w:lvlJc w:val="left"/>
      <w:pPr>
        <w:ind w:left="5760" w:hanging="360"/>
      </w:pPr>
      <w:rPr>
        <w:rFonts w:ascii="Courier New" w:hAnsi="Courier New" w:cs="Courier New" w:hint="default"/>
      </w:rPr>
    </w:lvl>
    <w:lvl w:ilvl="8" w:tplc="7F485FBC">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473C5D"/>
    <w:multiLevelType w:val="hybridMultilevel"/>
    <w:tmpl w:val="00A4F29C"/>
    <w:lvl w:ilvl="0" w:tplc="D6D41DCE">
      <w:start w:val="1"/>
      <w:numFmt w:val="bullet"/>
      <w:lvlText w:val=""/>
      <w:lvlJc w:val="left"/>
      <w:pPr>
        <w:ind w:left="720" w:hanging="360"/>
      </w:pPr>
      <w:rPr>
        <w:rFonts w:ascii="Symbol" w:hAnsi="Symbol" w:cs="Symbol" w:hint="default"/>
        <w:sz w:val="18"/>
        <w:szCs w:val="18"/>
      </w:rPr>
    </w:lvl>
    <w:lvl w:ilvl="1" w:tplc="DC869CA0">
      <w:start w:val="1"/>
      <w:numFmt w:val="bullet"/>
      <w:lvlText w:val="o"/>
      <w:lvlJc w:val="left"/>
      <w:pPr>
        <w:ind w:left="1440" w:hanging="360"/>
      </w:pPr>
      <w:rPr>
        <w:rFonts w:ascii="Courier New" w:hAnsi="Courier New" w:cs="Courier New" w:hint="default"/>
      </w:rPr>
    </w:lvl>
    <w:lvl w:ilvl="2" w:tplc="0C0C7852">
      <w:start w:val="1"/>
      <w:numFmt w:val="bullet"/>
      <w:lvlText w:val=""/>
      <w:lvlJc w:val="left"/>
      <w:pPr>
        <w:ind w:left="2160" w:hanging="360"/>
      </w:pPr>
      <w:rPr>
        <w:rFonts w:ascii="Wingdings" w:hAnsi="Wingdings" w:cs="Wingdings" w:hint="default"/>
      </w:rPr>
    </w:lvl>
    <w:lvl w:ilvl="3" w:tplc="75000B66">
      <w:start w:val="1"/>
      <w:numFmt w:val="bullet"/>
      <w:lvlText w:val=""/>
      <w:lvlJc w:val="left"/>
      <w:pPr>
        <w:ind w:left="2880" w:hanging="360"/>
      </w:pPr>
      <w:rPr>
        <w:rFonts w:ascii="Symbol" w:hAnsi="Symbol" w:cs="Symbol" w:hint="default"/>
      </w:rPr>
    </w:lvl>
    <w:lvl w:ilvl="4" w:tplc="825225A6">
      <w:start w:val="1"/>
      <w:numFmt w:val="bullet"/>
      <w:lvlText w:val="o"/>
      <w:lvlJc w:val="left"/>
      <w:pPr>
        <w:ind w:left="3600" w:hanging="360"/>
      </w:pPr>
      <w:rPr>
        <w:rFonts w:ascii="Courier New" w:hAnsi="Courier New" w:cs="Courier New" w:hint="default"/>
      </w:rPr>
    </w:lvl>
    <w:lvl w:ilvl="5" w:tplc="BFA804F8">
      <w:start w:val="1"/>
      <w:numFmt w:val="bullet"/>
      <w:lvlText w:val=""/>
      <w:lvlJc w:val="left"/>
      <w:pPr>
        <w:ind w:left="4320" w:hanging="360"/>
      </w:pPr>
      <w:rPr>
        <w:rFonts w:ascii="Wingdings" w:hAnsi="Wingdings" w:cs="Wingdings" w:hint="default"/>
      </w:rPr>
    </w:lvl>
    <w:lvl w:ilvl="6" w:tplc="E9E6DE36">
      <w:start w:val="1"/>
      <w:numFmt w:val="bullet"/>
      <w:lvlText w:val=""/>
      <w:lvlJc w:val="left"/>
      <w:pPr>
        <w:ind w:left="5040" w:hanging="360"/>
      </w:pPr>
      <w:rPr>
        <w:rFonts w:ascii="Symbol" w:hAnsi="Symbol" w:cs="Symbol" w:hint="default"/>
      </w:rPr>
    </w:lvl>
    <w:lvl w:ilvl="7" w:tplc="72F231A0">
      <w:start w:val="1"/>
      <w:numFmt w:val="bullet"/>
      <w:lvlText w:val="o"/>
      <w:lvlJc w:val="left"/>
      <w:pPr>
        <w:ind w:left="5760" w:hanging="360"/>
      </w:pPr>
      <w:rPr>
        <w:rFonts w:ascii="Courier New" w:hAnsi="Courier New" w:cs="Courier New" w:hint="default"/>
      </w:rPr>
    </w:lvl>
    <w:lvl w:ilvl="8" w:tplc="12FA770E">
      <w:start w:val="1"/>
      <w:numFmt w:val="bullet"/>
      <w:lvlText w:val=""/>
      <w:lvlJc w:val="left"/>
      <w:pPr>
        <w:ind w:left="6480" w:hanging="360"/>
      </w:pPr>
      <w:rPr>
        <w:rFonts w:ascii="Wingdings" w:hAnsi="Wingdings" w:cs="Wingdings" w:hint="default"/>
      </w:rPr>
    </w:lvl>
  </w:abstractNum>
  <w:abstractNum w:abstractNumId="10" w15:restartNumberingAfterBreak="0">
    <w:nsid w:val="3A3D720B"/>
    <w:multiLevelType w:val="hybridMultilevel"/>
    <w:tmpl w:val="DDB86DB6"/>
    <w:lvl w:ilvl="0" w:tplc="637AA082">
      <w:start w:val="1"/>
      <w:numFmt w:val="bullet"/>
      <w:lvlText w:val=""/>
      <w:lvlJc w:val="left"/>
      <w:pPr>
        <w:ind w:left="720" w:hanging="360"/>
      </w:pPr>
      <w:rPr>
        <w:rFonts w:ascii="Symbol" w:hAnsi="Symbol" w:cs="Symbol" w:hint="default"/>
        <w:sz w:val="18"/>
        <w:szCs w:val="18"/>
      </w:rPr>
    </w:lvl>
    <w:lvl w:ilvl="1" w:tplc="259ACC86">
      <w:start w:val="1"/>
      <w:numFmt w:val="bullet"/>
      <w:lvlText w:val="o"/>
      <w:lvlJc w:val="left"/>
      <w:pPr>
        <w:ind w:left="1440" w:hanging="360"/>
      </w:pPr>
      <w:rPr>
        <w:rFonts w:ascii="Courier New" w:hAnsi="Courier New" w:cs="Courier New" w:hint="default"/>
      </w:rPr>
    </w:lvl>
    <w:lvl w:ilvl="2" w:tplc="D2CEBF4E">
      <w:start w:val="1"/>
      <w:numFmt w:val="bullet"/>
      <w:lvlText w:val=""/>
      <w:lvlJc w:val="left"/>
      <w:pPr>
        <w:ind w:left="2160" w:hanging="360"/>
      </w:pPr>
      <w:rPr>
        <w:rFonts w:ascii="Wingdings" w:hAnsi="Wingdings" w:cs="Wingdings" w:hint="default"/>
      </w:rPr>
    </w:lvl>
    <w:lvl w:ilvl="3" w:tplc="B1989676">
      <w:start w:val="1"/>
      <w:numFmt w:val="bullet"/>
      <w:lvlText w:val=""/>
      <w:lvlJc w:val="left"/>
      <w:pPr>
        <w:ind w:left="2880" w:hanging="360"/>
      </w:pPr>
      <w:rPr>
        <w:rFonts w:ascii="Symbol" w:hAnsi="Symbol" w:cs="Symbol" w:hint="default"/>
      </w:rPr>
    </w:lvl>
    <w:lvl w:ilvl="4" w:tplc="AA587B10">
      <w:start w:val="1"/>
      <w:numFmt w:val="bullet"/>
      <w:lvlText w:val="o"/>
      <w:lvlJc w:val="left"/>
      <w:pPr>
        <w:ind w:left="3600" w:hanging="360"/>
      </w:pPr>
      <w:rPr>
        <w:rFonts w:ascii="Courier New" w:hAnsi="Courier New" w:cs="Courier New" w:hint="default"/>
      </w:rPr>
    </w:lvl>
    <w:lvl w:ilvl="5" w:tplc="887C9B0E">
      <w:start w:val="1"/>
      <w:numFmt w:val="bullet"/>
      <w:lvlText w:val=""/>
      <w:lvlJc w:val="left"/>
      <w:pPr>
        <w:ind w:left="4320" w:hanging="360"/>
      </w:pPr>
      <w:rPr>
        <w:rFonts w:ascii="Wingdings" w:hAnsi="Wingdings" w:cs="Wingdings" w:hint="default"/>
      </w:rPr>
    </w:lvl>
    <w:lvl w:ilvl="6" w:tplc="FAB82E20">
      <w:start w:val="1"/>
      <w:numFmt w:val="bullet"/>
      <w:lvlText w:val=""/>
      <w:lvlJc w:val="left"/>
      <w:pPr>
        <w:ind w:left="5040" w:hanging="360"/>
      </w:pPr>
      <w:rPr>
        <w:rFonts w:ascii="Symbol" w:hAnsi="Symbol" w:cs="Symbol" w:hint="default"/>
      </w:rPr>
    </w:lvl>
    <w:lvl w:ilvl="7" w:tplc="F9F4D30A">
      <w:start w:val="1"/>
      <w:numFmt w:val="bullet"/>
      <w:lvlText w:val="o"/>
      <w:lvlJc w:val="left"/>
      <w:pPr>
        <w:ind w:left="5760" w:hanging="360"/>
      </w:pPr>
      <w:rPr>
        <w:rFonts w:ascii="Courier New" w:hAnsi="Courier New" w:cs="Courier New" w:hint="default"/>
      </w:rPr>
    </w:lvl>
    <w:lvl w:ilvl="8" w:tplc="A56221CC">
      <w:start w:val="1"/>
      <w:numFmt w:val="bullet"/>
      <w:lvlText w:val=""/>
      <w:lvlJc w:val="left"/>
      <w:pPr>
        <w:ind w:left="6480" w:hanging="360"/>
      </w:pPr>
      <w:rPr>
        <w:rFonts w:ascii="Wingdings" w:hAnsi="Wingdings" w:cs="Wingdings" w:hint="default"/>
      </w:rPr>
    </w:lvl>
  </w:abstractNum>
  <w:abstractNum w:abstractNumId="1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ABD5A5C"/>
    <w:multiLevelType w:val="hybridMultilevel"/>
    <w:tmpl w:val="64186822"/>
    <w:lvl w:ilvl="0" w:tplc="635EA162">
      <w:start w:val="1"/>
      <w:numFmt w:val="bullet"/>
      <w:lvlText w:val=""/>
      <w:lvlJc w:val="left"/>
      <w:pPr>
        <w:ind w:left="720" w:hanging="360"/>
      </w:pPr>
      <w:rPr>
        <w:rFonts w:ascii="Symbol" w:hAnsi="Symbol" w:cs="Symbol" w:hint="default"/>
        <w:sz w:val="18"/>
        <w:szCs w:val="18"/>
      </w:rPr>
    </w:lvl>
    <w:lvl w:ilvl="1" w:tplc="DB3E835C">
      <w:start w:val="1"/>
      <w:numFmt w:val="bullet"/>
      <w:lvlText w:val="o"/>
      <w:lvlJc w:val="left"/>
      <w:pPr>
        <w:ind w:left="1440" w:hanging="360"/>
      </w:pPr>
      <w:rPr>
        <w:rFonts w:ascii="Courier New" w:hAnsi="Courier New" w:cs="Courier New" w:hint="default"/>
      </w:rPr>
    </w:lvl>
    <w:lvl w:ilvl="2" w:tplc="D9D8BC54">
      <w:start w:val="1"/>
      <w:numFmt w:val="bullet"/>
      <w:lvlText w:val=""/>
      <w:lvlJc w:val="left"/>
      <w:pPr>
        <w:ind w:left="2160" w:hanging="360"/>
      </w:pPr>
      <w:rPr>
        <w:rFonts w:ascii="Wingdings" w:hAnsi="Wingdings" w:cs="Wingdings" w:hint="default"/>
      </w:rPr>
    </w:lvl>
    <w:lvl w:ilvl="3" w:tplc="59C8E7CC">
      <w:start w:val="1"/>
      <w:numFmt w:val="bullet"/>
      <w:lvlText w:val=""/>
      <w:lvlJc w:val="left"/>
      <w:pPr>
        <w:ind w:left="2880" w:hanging="360"/>
      </w:pPr>
      <w:rPr>
        <w:rFonts w:ascii="Symbol" w:hAnsi="Symbol" w:cs="Symbol" w:hint="default"/>
      </w:rPr>
    </w:lvl>
    <w:lvl w:ilvl="4" w:tplc="19A8C9B2">
      <w:start w:val="1"/>
      <w:numFmt w:val="bullet"/>
      <w:lvlText w:val="o"/>
      <w:lvlJc w:val="left"/>
      <w:pPr>
        <w:ind w:left="3600" w:hanging="360"/>
      </w:pPr>
      <w:rPr>
        <w:rFonts w:ascii="Courier New" w:hAnsi="Courier New" w:cs="Courier New" w:hint="default"/>
      </w:rPr>
    </w:lvl>
    <w:lvl w:ilvl="5" w:tplc="3872FC40">
      <w:start w:val="1"/>
      <w:numFmt w:val="bullet"/>
      <w:lvlText w:val=""/>
      <w:lvlJc w:val="left"/>
      <w:pPr>
        <w:ind w:left="4320" w:hanging="360"/>
      </w:pPr>
      <w:rPr>
        <w:rFonts w:ascii="Wingdings" w:hAnsi="Wingdings" w:cs="Wingdings" w:hint="default"/>
      </w:rPr>
    </w:lvl>
    <w:lvl w:ilvl="6" w:tplc="D7020BA2">
      <w:start w:val="1"/>
      <w:numFmt w:val="bullet"/>
      <w:lvlText w:val=""/>
      <w:lvlJc w:val="left"/>
      <w:pPr>
        <w:ind w:left="5040" w:hanging="360"/>
      </w:pPr>
      <w:rPr>
        <w:rFonts w:ascii="Symbol" w:hAnsi="Symbol" w:cs="Symbol" w:hint="default"/>
      </w:rPr>
    </w:lvl>
    <w:lvl w:ilvl="7" w:tplc="978A15CC">
      <w:start w:val="1"/>
      <w:numFmt w:val="bullet"/>
      <w:lvlText w:val="o"/>
      <w:lvlJc w:val="left"/>
      <w:pPr>
        <w:ind w:left="5760" w:hanging="360"/>
      </w:pPr>
      <w:rPr>
        <w:rFonts w:ascii="Courier New" w:hAnsi="Courier New" w:cs="Courier New" w:hint="default"/>
      </w:rPr>
    </w:lvl>
    <w:lvl w:ilvl="8" w:tplc="9D126804">
      <w:start w:val="1"/>
      <w:numFmt w:val="bullet"/>
      <w:lvlText w:val=""/>
      <w:lvlJc w:val="left"/>
      <w:pPr>
        <w:ind w:left="6480" w:hanging="360"/>
      </w:pPr>
      <w:rPr>
        <w:rFonts w:ascii="Wingdings" w:hAnsi="Wingdings" w:cs="Wingdings" w:hint="default"/>
      </w:rPr>
    </w:lvl>
  </w:abstractNum>
  <w:abstractNum w:abstractNumId="16" w15:restartNumberingAfterBreak="0">
    <w:nsid w:val="5B482909"/>
    <w:multiLevelType w:val="hybridMultilevel"/>
    <w:tmpl w:val="0DA6D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203769"/>
    <w:multiLevelType w:val="hybridMultilevel"/>
    <w:tmpl w:val="F0AEE2D0"/>
    <w:lvl w:ilvl="0" w:tplc="D384253A">
      <w:start w:val="1"/>
      <w:numFmt w:val="decimal"/>
      <w:lvlText w:val="%1."/>
      <w:lvlJc w:val="left"/>
      <w:pPr>
        <w:ind w:left="720" w:hanging="360"/>
      </w:pPr>
      <w:rPr>
        <w:rFonts w:ascii="Arial" w:hAnsi="Arial" w:cs="Arial" w:hint="default"/>
        <w:sz w:val="18"/>
        <w:szCs w:val="18"/>
      </w:rPr>
    </w:lvl>
    <w:lvl w:ilvl="1" w:tplc="9E2C75FA">
      <w:start w:val="1"/>
      <w:numFmt w:val="decimal"/>
      <w:lvlText w:val="%2."/>
      <w:lvlJc w:val="left"/>
      <w:pPr>
        <w:ind w:left="1440" w:hanging="360"/>
      </w:pPr>
    </w:lvl>
    <w:lvl w:ilvl="2" w:tplc="948682A2">
      <w:start w:val="1"/>
      <w:numFmt w:val="decimal"/>
      <w:lvlText w:val="%3."/>
      <w:lvlJc w:val="left"/>
      <w:pPr>
        <w:ind w:left="2160" w:hanging="360"/>
      </w:pPr>
    </w:lvl>
    <w:lvl w:ilvl="3" w:tplc="2138B906">
      <w:start w:val="1"/>
      <w:numFmt w:val="decimal"/>
      <w:lvlText w:val="%4."/>
      <w:lvlJc w:val="left"/>
      <w:pPr>
        <w:ind w:left="2880" w:hanging="360"/>
      </w:pPr>
    </w:lvl>
    <w:lvl w:ilvl="4" w:tplc="C3E6F464">
      <w:start w:val="1"/>
      <w:numFmt w:val="decimal"/>
      <w:lvlText w:val="%5."/>
      <w:lvlJc w:val="left"/>
      <w:pPr>
        <w:ind w:left="3600" w:hanging="360"/>
      </w:pPr>
    </w:lvl>
    <w:lvl w:ilvl="5" w:tplc="419A0EB4">
      <w:start w:val="1"/>
      <w:numFmt w:val="decimal"/>
      <w:lvlText w:val="%6."/>
      <w:lvlJc w:val="left"/>
      <w:pPr>
        <w:ind w:left="4320" w:hanging="360"/>
      </w:pPr>
    </w:lvl>
    <w:lvl w:ilvl="6" w:tplc="76C87476">
      <w:start w:val="1"/>
      <w:numFmt w:val="decimal"/>
      <w:lvlText w:val="%7."/>
      <w:lvlJc w:val="left"/>
      <w:pPr>
        <w:ind w:left="5040" w:hanging="360"/>
      </w:pPr>
    </w:lvl>
    <w:lvl w:ilvl="7" w:tplc="370AD460">
      <w:start w:val="1"/>
      <w:numFmt w:val="decimal"/>
      <w:lvlText w:val="%8."/>
      <w:lvlJc w:val="left"/>
      <w:pPr>
        <w:ind w:left="5760" w:hanging="360"/>
      </w:pPr>
    </w:lvl>
    <w:lvl w:ilvl="8" w:tplc="E90C13B4">
      <w:start w:val="1"/>
      <w:numFmt w:val="decimal"/>
      <w:lvlText w:val="%9."/>
      <w:lvlJc w:val="left"/>
      <w:pPr>
        <w:ind w:left="6480" w:hanging="360"/>
      </w:pPr>
    </w:lvl>
  </w:abstractNum>
  <w:abstractNum w:abstractNumId="19" w15:restartNumberingAfterBreak="0">
    <w:nsid w:val="6A7900D5"/>
    <w:multiLevelType w:val="hybridMultilevel"/>
    <w:tmpl w:val="41D60EF6"/>
    <w:lvl w:ilvl="0" w:tplc="5E7C50FE">
      <w:start w:val="1"/>
      <w:numFmt w:val="bullet"/>
      <w:lvlText w:val=""/>
      <w:lvlJc w:val="left"/>
      <w:pPr>
        <w:ind w:left="720" w:hanging="360"/>
      </w:pPr>
      <w:rPr>
        <w:rFonts w:ascii="Symbol" w:hAnsi="Symbol" w:cs="Symbol" w:hint="default"/>
        <w:sz w:val="18"/>
        <w:szCs w:val="18"/>
      </w:rPr>
    </w:lvl>
    <w:lvl w:ilvl="1" w:tplc="9C920CD8">
      <w:start w:val="1"/>
      <w:numFmt w:val="bullet"/>
      <w:lvlText w:val="o"/>
      <w:lvlJc w:val="left"/>
      <w:pPr>
        <w:ind w:left="1440" w:hanging="360"/>
      </w:pPr>
      <w:rPr>
        <w:rFonts w:ascii="Courier New" w:hAnsi="Courier New" w:cs="Courier New" w:hint="default"/>
      </w:rPr>
    </w:lvl>
    <w:lvl w:ilvl="2" w:tplc="FFDC640A">
      <w:start w:val="1"/>
      <w:numFmt w:val="bullet"/>
      <w:lvlText w:val=""/>
      <w:lvlJc w:val="left"/>
      <w:pPr>
        <w:ind w:left="2160" w:hanging="360"/>
      </w:pPr>
      <w:rPr>
        <w:rFonts w:ascii="Wingdings" w:hAnsi="Wingdings" w:cs="Wingdings" w:hint="default"/>
      </w:rPr>
    </w:lvl>
    <w:lvl w:ilvl="3" w:tplc="3C32C8FE">
      <w:start w:val="1"/>
      <w:numFmt w:val="bullet"/>
      <w:lvlText w:val=""/>
      <w:lvlJc w:val="left"/>
      <w:pPr>
        <w:ind w:left="2880" w:hanging="360"/>
      </w:pPr>
      <w:rPr>
        <w:rFonts w:ascii="Symbol" w:hAnsi="Symbol" w:cs="Symbol" w:hint="default"/>
      </w:rPr>
    </w:lvl>
    <w:lvl w:ilvl="4" w:tplc="633696BC">
      <w:start w:val="1"/>
      <w:numFmt w:val="bullet"/>
      <w:lvlText w:val="o"/>
      <w:lvlJc w:val="left"/>
      <w:pPr>
        <w:ind w:left="3600" w:hanging="360"/>
      </w:pPr>
      <w:rPr>
        <w:rFonts w:ascii="Courier New" w:hAnsi="Courier New" w:cs="Courier New" w:hint="default"/>
      </w:rPr>
    </w:lvl>
    <w:lvl w:ilvl="5" w:tplc="2DB84846">
      <w:start w:val="1"/>
      <w:numFmt w:val="bullet"/>
      <w:lvlText w:val=""/>
      <w:lvlJc w:val="left"/>
      <w:pPr>
        <w:ind w:left="4320" w:hanging="360"/>
      </w:pPr>
      <w:rPr>
        <w:rFonts w:ascii="Wingdings" w:hAnsi="Wingdings" w:cs="Wingdings" w:hint="default"/>
      </w:rPr>
    </w:lvl>
    <w:lvl w:ilvl="6" w:tplc="1AD239CA">
      <w:start w:val="1"/>
      <w:numFmt w:val="bullet"/>
      <w:lvlText w:val=""/>
      <w:lvlJc w:val="left"/>
      <w:pPr>
        <w:ind w:left="5040" w:hanging="360"/>
      </w:pPr>
      <w:rPr>
        <w:rFonts w:ascii="Symbol" w:hAnsi="Symbol" w:cs="Symbol" w:hint="default"/>
      </w:rPr>
    </w:lvl>
    <w:lvl w:ilvl="7" w:tplc="6A48BA04">
      <w:start w:val="1"/>
      <w:numFmt w:val="bullet"/>
      <w:lvlText w:val="o"/>
      <w:lvlJc w:val="left"/>
      <w:pPr>
        <w:ind w:left="5760" w:hanging="360"/>
      </w:pPr>
      <w:rPr>
        <w:rFonts w:ascii="Courier New" w:hAnsi="Courier New" w:cs="Courier New" w:hint="default"/>
      </w:rPr>
    </w:lvl>
    <w:lvl w:ilvl="8" w:tplc="BD3C4FBA">
      <w:start w:val="1"/>
      <w:numFmt w:val="bullet"/>
      <w:lvlText w:val=""/>
      <w:lvlJc w:val="left"/>
      <w:pPr>
        <w:ind w:left="6480" w:hanging="360"/>
      </w:pPr>
      <w:rPr>
        <w:rFonts w:ascii="Wingdings" w:hAnsi="Wingdings" w:cs="Wingdings" w:hint="default"/>
      </w:rPr>
    </w:lvl>
  </w:abstractNum>
  <w:abstractNum w:abstractNumId="20" w15:restartNumberingAfterBreak="0">
    <w:nsid w:val="6F1B209F"/>
    <w:multiLevelType w:val="hybridMultilevel"/>
    <w:tmpl w:val="E6E0E430"/>
    <w:lvl w:ilvl="0" w:tplc="90C2EA44">
      <w:start w:val="1"/>
      <w:numFmt w:val="bullet"/>
      <w:lvlText w:val=""/>
      <w:lvlJc w:val="left"/>
      <w:pPr>
        <w:ind w:left="720" w:hanging="360"/>
      </w:pPr>
      <w:rPr>
        <w:rFonts w:ascii="Symbol" w:hAnsi="Symbol" w:cs="Symbol" w:hint="default"/>
        <w:sz w:val="18"/>
        <w:szCs w:val="18"/>
      </w:rPr>
    </w:lvl>
    <w:lvl w:ilvl="1" w:tplc="E4F898E4">
      <w:start w:val="1"/>
      <w:numFmt w:val="bullet"/>
      <w:lvlText w:val="o"/>
      <w:lvlJc w:val="left"/>
      <w:pPr>
        <w:ind w:left="1440" w:hanging="360"/>
      </w:pPr>
      <w:rPr>
        <w:rFonts w:ascii="Courier New" w:hAnsi="Courier New" w:cs="Courier New" w:hint="default"/>
      </w:rPr>
    </w:lvl>
    <w:lvl w:ilvl="2" w:tplc="F7422C58">
      <w:start w:val="1"/>
      <w:numFmt w:val="bullet"/>
      <w:lvlText w:val=""/>
      <w:lvlJc w:val="left"/>
      <w:pPr>
        <w:ind w:left="2160" w:hanging="360"/>
      </w:pPr>
      <w:rPr>
        <w:rFonts w:ascii="Wingdings" w:hAnsi="Wingdings" w:cs="Wingdings" w:hint="default"/>
      </w:rPr>
    </w:lvl>
    <w:lvl w:ilvl="3" w:tplc="87121CF2">
      <w:start w:val="1"/>
      <w:numFmt w:val="bullet"/>
      <w:lvlText w:val=""/>
      <w:lvlJc w:val="left"/>
      <w:pPr>
        <w:ind w:left="2880" w:hanging="360"/>
      </w:pPr>
      <w:rPr>
        <w:rFonts w:ascii="Symbol" w:hAnsi="Symbol" w:cs="Symbol" w:hint="default"/>
      </w:rPr>
    </w:lvl>
    <w:lvl w:ilvl="4" w:tplc="C262C08C">
      <w:start w:val="1"/>
      <w:numFmt w:val="bullet"/>
      <w:lvlText w:val="o"/>
      <w:lvlJc w:val="left"/>
      <w:pPr>
        <w:ind w:left="3600" w:hanging="360"/>
      </w:pPr>
      <w:rPr>
        <w:rFonts w:ascii="Courier New" w:hAnsi="Courier New" w:cs="Courier New" w:hint="default"/>
      </w:rPr>
    </w:lvl>
    <w:lvl w:ilvl="5" w:tplc="44FCE042">
      <w:start w:val="1"/>
      <w:numFmt w:val="bullet"/>
      <w:lvlText w:val=""/>
      <w:lvlJc w:val="left"/>
      <w:pPr>
        <w:ind w:left="4320" w:hanging="360"/>
      </w:pPr>
      <w:rPr>
        <w:rFonts w:ascii="Wingdings" w:hAnsi="Wingdings" w:cs="Wingdings" w:hint="default"/>
      </w:rPr>
    </w:lvl>
    <w:lvl w:ilvl="6" w:tplc="BEB6DDFC">
      <w:start w:val="1"/>
      <w:numFmt w:val="bullet"/>
      <w:lvlText w:val=""/>
      <w:lvlJc w:val="left"/>
      <w:pPr>
        <w:ind w:left="5040" w:hanging="360"/>
      </w:pPr>
      <w:rPr>
        <w:rFonts w:ascii="Symbol" w:hAnsi="Symbol" w:cs="Symbol" w:hint="default"/>
      </w:rPr>
    </w:lvl>
    <w:lvl w:ilvl="7" w:tplc="89FC1C04">
      <w:start w:val="1"/>
      <w:numFmt w:val="bullet"/>
      <w:lvlText w:val="o"/>
      <w:lvlJc w:val="left"/>
      <w:pPr>
        <w:ind w:left="5760" w:hanging="360"/>
      </w:pPr>
      <w:rPr>
        <w:rFonts w:ascii="Courier New" w:hAnsi="Courier New" w:cs="Courier New" w:hint="default"/>
      </w:rPr>
    </w:lvl>
    <w:lvl w:ilvl="8" w:tplc="3ACAA60E">
      <w:start w:val="1"/>
      <w:numFmt w:val="bullet"/>
      <w:lvlText w:val=""/>
      <w:lvlJc w:val="left"/>
      <w:pPr>
        <w:ind w:left="6480" w:hanging="360"/>
      </w:pPr>
      <w:rPr>
        <w:rFonts w:ascii="Wingdings" w:hAnsi="Wingdings" w:cs="Wingdings" w:hint="default"/>
      </w:rPr>
    </w:lvl>
  </w:abstractNum>
  <w:abstractNum w:abstractNumId="21" w15:restartNumberingAfterBreak="0">
    <w:nsid w:val="76BA066D"/>
    <w:multiLevelType w:val="hybridMultilevel"/>
    <w:tmpl w:val="6F7C41AC"/>
    <w:lvl w:ilvl="0" w:tplc="C1743ABE">
      <w:start w:val="1"/>
      <w:numFmt w:val="bullet"/>
      <w:lvlText w:val=""/>
      <w:lvlJc w:val="left"/>
      <w:pPr>
        <w:ind w:left="720" w:hanging="360"/>
      </w:pPr>
      <w:rPr>
        <w:rFonts w:ascii="Symbol" w:hAnsi="Symbol" w:cs="Symbol" w:hint="default"/>
        <w:sz w:val="18"/>
        <w:szCs w:val="18"/>
      </w:rPr>
    </w:lvl>
    <w:lvl w:ilvl="1" w:tplc="15F00982">
      <w:start w:val="1"/>
      <w:numFmt w:val="bullet"/>
      <w:lvlText w:val="o"/>
      <w:lvlJc w:val="left"/>
      <w:pPr>
        <w:ind w:left="1440" w:hanging="360"/>
      </w:pPr>
      <w:rPr>
        <w:rFonts w:ascii="Courier New" w:hAnsi="Courier New" w:cs="Courier New" w:hint="default"/>
      </w:rPr>
    </w:lvl>
    <w:lvl w:ilvl="2" w:tplc="397E013A">
      <w:start w:val="1"/>
      <w:numFmt w:val="bullet"/>
      <w:lvlText w:val=""/>
      <w:lvlJc w:val="left"/>
      <w:pPr>
        <w:ind w:left="2160" w:hanging="360"/>
      </w:pPr>
      <w:rPr>
        <w:rFonts w:ascii="Wingdings" w:hAnsi="Wingdings" w:cs="Wingdings" w:hint="default"/>
      </w:rPr>
    </w:lvl>
    <w:lvl w:ilvl="3" w:tplc="81CE2828">
      <w:start w:val="1"/>
      <w:numFmt w:val="bullet"/>
      <w:lvlText w:val=""/>
      <w:lvlJc w:val="left"/>
      <w:pPr>
        <w:ind w:left="2880" w:hanging="360"/>
      </w:pPr>
      <w:rPr>
        <w:rFonts w:ascii="Symbol" w:hAnsi="Symbol" w:cs="Symbol" w:hint="default"/>
      </w:rPr>
    </w:lvl>
    <w:lvl w:ilvl="4" w:tplc="E438E054">
      <w:start w:val="1"/>
      <w:numFmt w:val="bullet"/>
      <w:lvlText w:val="o"/>
      <w:lvlJc w:val="left"/>
      <w:pPr>
        <w:ind w:left="3600" w:hanging="360"/>
      </w:pPr>
      <w:rPr>
        <w:rFonts w:ascii="Courier New" w:hAnsi="Courier New" w:cs="Courier New" w:hint="default"/>
      </w:rPr>
    </w:lvl>
    <w:lvl w:ilvl="5" w:tplc="A41C632C">
      <w:start w:val="1"/>
      <w:numFmt w:val="bullet"/>
      <w:lvlText w:val=""/>
      <w:lvlJc w:val="left"/>
      <w:pPr>
        <w:ind w:left="4320" w:hanging="360"/>
      </w:pPr>
      <w:rPr>
        <w:rFonts w:ascii="Wingdings" w:hAnsi="Wingdings" w:cs="Wingdings" w:hint="default"/>
      </w:rPr>
    </w:lvl>
    <w:lvl w:ilvl="6" w:tplc="0DF823DC">
      <w:start w:val="1"/>
      <w:numFmt w:val="bullet"/>
      <w:lvlText w:val=""/>
      <w:lvlJc w:val="left"/>
      <w:pPr>
        <w:ind w:left="5040" w:hanging="360"/>
      </w:pPr>
      <w:rPr>
        <w:rFonts w:ascii="Symbol" w:hAnsi="Symbol" w:cs="Symbol" w:hint="default"/>
      </w:rPr>
    </w:lvl>
    <w:lvl w:ilvl="7" w:tplc="06986E5E">
      <w:start w:val="1"/>
      <w:numFmt w:val="bullet"/>
      <w:lvlText w:val="o"/>
      <w:lvlJc w:val="left"/>
      <w:pPr>
        <w:ind w:left="5760" w:hanging="360"/>
      </w:pPr>
      <w:rPr>
        <w:rFonts w:ascii="Courier New" w:hAnsi="Courier New" w:cs="Courier New" w:hint="default"/>
      </w:rPr>
    </w:lvl>
    <w:lvl w:ilvl="8" w:tplc="98C2C788">
      <w:start w:val="1"/>
      <w:numFmt w:val="bullet"/>
      <w:lvlText w:val=""/>
      <w:lvlJc w:val="left"/>
      <w:pPr>
        <w:ind w:left="6480" w:hanging="360"/>
      </w:pPr>
      <w:rPr>
        <w:rFonts w:ascii="Wingdings" w:hAnsi="Wingdings" w:cs="Wingdings" w:hint="default"/>
      </w:rPr>
    </w:lvl>
  </w:abstractNum>
  <w:abstractNum w:abstractNumId="22" w15:restartNumberingAfterBreak="0">
    <w:nsid w:val="76BC59C7"/>
    <w:multiLevelType w:val="hybridMultilevel"/>
    <w:tmpl w:val="F2727F2C"/>
    <w:lvl w:ilvl="0" w:tplc="6024CC36">
      <w:start w:val="1"/>
      <w:numFmt w:val="bullet"/>
      <w:lvlText w:val=""/>
      <w:lvlJc w:val="left"/>
      <w:pPr>
        <w:ind w:left="720" w:hanging="360"/>
      </w:pPr>
      <w:rPr>
        <w:rFonts w:ascii="Symbol" w:hAnsi="Symbol" w:cs="Symbol" w:hint="default"/>
        <w:sz w:val="24"/>
        <w:szCs w:val="24"/>
      </w:rPr>
    </w:lvl>
    <w:lvl w:ilvl="1" w:tplc="CAE09EC2">
      <w:start w:val="1"/>
      <w:numFmt w:val="bullet"/>
      <w:lvlText w:val="o"/>
      <w:lvlJc w:val="left"/>
      <w:pPr>
        <w:ind w:left="1440" w:hanging="360"/>
      </w:pPr>
      <w:rPr>
        <w:rFonts w:ascii="Courier New" w:hAnsi="Courier New" w:cs="Courier New" w:hint="default"/>
      </w:rPr>
    </w:lvl>
    <w:lvl w:ilvl="2" w:tplc="E7DC9082">
      <w:start w:val="1"/>
      <w:numFmt w:val="bullet"/>
      <w:lvlText w:val=""/>
      <w:lvlJc w:val="left"/>
      <w:pPr>
        <w:ind w:left="2160" w:hanging="360"/>
      </w:pPr>
      <w:rPr>
        <w:rFonts w:ascii="Wingdings" w:hAnsi="Wingdings" w:cs="Wingdings" w:hint="default"/>
      </w:rPr>
    </w:lvl>
    <w:lvl w:ilvl="3" w:tplc="48766E14">
      <w:start w:val="1"/>
      <w:numFmt w:val="bullet"/>
      <w:lvlText w:val=""/>
      <w:lvlJc w:val="left"/>
      <w:pPr>
        <w:ind w:left="2880" w:hanging="360"/>
      </w:pPr>
      <w:rPr>
        <w:rFonts w:ascii="Symbol" w:hAnsi="Symbol" w:cs="Symbol" w:hint="default"/>
      </w:rPr>
    </w:lvl>
    <w:lvl w:ilvl="4" w:tplc="6434BB98">
      <w:start w:val="1"/>
      <w:numFmt w:val="bullet"/>
      <w:lvlText w:val="o"/>
      <w:lvlJc w:val="left"/>
      <w:pPr>
        <w:ind w:left="3600" w:hanging="360"/>
      </w:pPr>
      <w:rPr>
        <w:rFonts w:ascii="Courier New" w:hAnsi="Courier New" w:cs="Courier New" w:hint="default"/>
      </w:rPr>
    </w:lvl>
    <w:lvl w:ilvl="5" w:tplc="3458668A">
      <w:start w:val="1"/>
      <w:numFmt w:val="bullet"/>
      <w:lvlText w:val=""/>
      <w:lvlJc w:val="left"/>
      <w:pPr>
        <w:ind w:left="4320" w:hanging="360"/>
      </w:pPr>
      <w:rPr>
        <w:rFonts w:ascii="Wingdings" w:hAnsi="Wingdings" w:cs="Wingdings" w:hint="default"/>
      </w:rPr>
    </w:lvl>
    <w:lvl w:ilvl="6" w:tplc="409AD2C4">
      <w:start w:val="1"/>
      <w:numFmt w:val="bullet"/>
      <w:lvlText w:val=""/>
      <w:lvlJc w:val="left"/>
      <w:pPr>
        <w:ind w:left="5040" w:hanging="360"/>
      </w:pPr>
      <w:rPr>
        <w:rFonts w:ascii="Symbol" w:hAnsi="Symbol" w:cs="Symbol" w:hint="default"/>
      </w:rPr>
    </w:lvl>
    <w:lvl w:ilvl="7" w:tplc="4092B5E8">
      <w:start w:val="1"/>
      <w:numFmt w:val="bullet"/>
      <w:lvlText w:val="o"/>
      <w:lvlJc w:val="left"/>
      <w:pPr>
        <w:ind w:left="5760" w:hanging="360"/>
      </w:pPr>
      <w:rPr>
        <w:rFonts w:ascii="Courier New" w:hAnsi="Courier New" w:cs="Courier New" w:hint="default"/>
      </w:rPr>
    </w:lvl>
    <w:lvl w:ilvl="8" w:tplc="2220B05E">
      <w:start w:val="1"/>
      <w:numFmt w:val="bullet"/>
      <w:lvlText w:val=""/>
      <w:lvlJc w:val="left"/>
      <w:pPr>
        <w:ind w:left="6480" w:hanging="360"/>
      </w:pPr>
      <w:rPr>
        <w:rFonts w:ascii="Wingdings" w:hAnsi="Wingdings" w:cs="Wingdings" w:hint="default"/>
      </w:rPr>
    </w:lvl>
  </w:abstractNum>
  <w:abstractNum w:abstractNumId="23" w15:restartNumberingAfterBreak="0">
    <w:nsid w:val="79AC0746"/>
    <w:multiLevelType w:val="hybridMultilevel"/>
    <w:tmpl w:val="6EEE27E2"/>
    <w:lvl w:ilvl="0" w:tplc="5966FB86">
      <w:start w:val="1"/>
      <w:numFmt w:val="bullet"/>
      <w:lvlText w:val=""/>
      <w:lvlJc w:val="left"/>
      <w:pPr>
        <w:ind w:left="720" w:hanging="360"/>
      </w:pPr>
      <w:rPr>
        <w:rFonts w:ascii="Symbol" w:hAnsi="Symbol" w:cs="Symbol" w:hint="default"/>
        <w:sz w:val="18"/>
        <w:szCs w:val="18"/>
      </w:rPr>
    </w:lvl>
    <w:lvl w:ilvl="1" w:tplc="10841F1C">
      <w:start w:val="1"/>
      <w:numFmt w:val="bullet"/>
      <w:lvlText w:val="o"/>
      <w:lvlJc w:val="left"/>
      <w:pPr>
        <w:ind w:left="1440" w:hanging="360"/>
      </w:pPr>
      <w:rPr>
        <w:rFonts w:ascii="Courier New" w:hAnsi="Courier New" w:cs="Courier New" w:hint="default"/>
      </w:rPr>
    </w:lvl>
    <w:lvl w:ilvl="2" w:tplc="DFE8485C">
      <w:start w:val="1"/>
      <w:numFmt w:val="bullet"/>
      <w:lvlText w:val=""/>
      <w:lvlJc w:val="left"/>
      <w:pPr>
        <w:ind w:left="2160" w:hanging="360"/>
      </w:pPr>
      <w:rPr>
        <w:rFonts w:ascii="Wingdings" w:hAnsi="Wingdings" w:cs="Wingdings" w:hint="default"/>
      </w:rPr>
    </w:lvl>
    <w:lvl w:ilvl="3" w:tplc="8902717E">
      <w:start w:val="1"/>
      <w:numFmt w:val="bullet"/>
      <w:lvlText w:val=""/>
      <w:lvlJc w:val="left"/>
      <w:pPr>
        <w:ind w:left="2880" w:hanging="360"/>
      </w:pPr>
      <w:rPr>
        <w:rFonts w:ascii="Symbol" w:hAnsi="Symbol" w:cs="Symbol" w:hint="default"/>
      </w:rPr>
    </w:lvl>
    <w:lvl w:ilvl="4" w:tplc="5B08DAB2">
      <w:start w:val="1"/>
      <w:numFmt w:val="bullet"/>
      <w:lvlText w:val="o"/>
      <w:lvlJc w:val="left"/>
      <w:pPr>
        <w:ind w:left="3600" w:hanging="360"/>
      </w:pPr>
      <w:rPr>
        <w:rFonts w:ascii="Courier New" w:hAnsi="Courier New" w:cs="Courier New" w:hint="default"/>
      </w:rPr>
    </w:lvl>
    <w:lvl w:ilvl="5" w:tplc="8B28DDF4">
      <w:start w:val="1"/>
      <w:numFmt w:val="bullet"/>
      <w:lvlText w:val=""/>
      <w:lvlJc w:val="left"/>
      <w:pPr>
        <w:ind w:left="4320" w:hanging="360"/>
      </w:pPr>
      <w:rPr>
        <w:rFonts w:ascii="Wingdings" w:hAnsi="Wingdings" w:cs="Wingdings" w:hint="default"/>
      </w:rPr>
    </w:lvl>
    <w:lvl w:ilvl="6" w:tplc="7D4A23D4">
      <w:start w:val="1"/>
      <w:numFmt w:val="bullet"/>
      <w:lvlText w:val=""/>
      <w:lvlJc w:val="left"/>
      <w:pPr>
        <w:ind w:left="5040" w:hanging="360"/>
      </w:pPr>
      <w:rPr>
        <w:rFonts w:ascii="Symbol" w:hAnsi="Symbol" w:cs="Symbol" w:hint="default"/>
      </w:rPr>
    </w:lvl>
    <w:lvl w:ilvl="7" w:tplc="F42CC8FA">
      <w:start w:val="1"/>
      <w:numFmt w:val="bullet"/>
      <w:lvlText w:val="o"/>
      <w:lvlJc w:val="left"/>
      <w:pPr>
        <w:ind w:left="5760" w:hanging="360"/>
      </w:pPr>
      <w:rPr>
        <w:rFonts w:ascii="Courier New" w:hAnsi="Courier New" w:cs="Courier New" w:hint="default"/>
      </w:rPr>
    </w:lvl>
    <w:lvl w:ilvl="8" w:tplc="C76E84A2">
      <w:start w:val="1"/>
      <w:numFmt w:val="bullet"/>
      <w:lvlText w:val=""/>
      <w:lvlJc w:val="left"/>
      <w:pPr>
        <w:ind w:left="6480" w:hanging="360"/>
      </w:pPr>
      <w:rPr>
        <w:rFonts w:ascii="Wingdings" w:hAnsi="Wingdings" w:cs="Wingdings" w:hint="default"/>
      </w:rPr>
    </w:lvl>
  </w:abstractNum>
  <w:abstractNum w:abstractNumId="24" w15:restartNumberingAfterBreak="0">
    <w:nsid w:val="7A1D7043"/>
    <w:multiLevelType w:val="hybridMultilevel"/>
    <w:tmpl w:val="11DA3828"/>
    <w:lvl w:ilvl="0" w:tplc="CF020188">
      <w:start w:val="1"/>
      <w:numFmt w:val="bullet"/>
      <w:lvlText w:val=""/>
      <w:lvlJc w:val="left"/>
      <w:pPr>
        <w:ind w:left="720" w:hanging="360"/>
      </w:pPr>
      <w:rPr>
        <w:rFonts w:ascii="Symbol" w:hAnsi="Symbol" w:cs="Symbol" w:hint="default"/>
        <w:sz w:val="18"/>
        <w:szCs w:val="18"/>
      </w:rPr>
    </w:lvl>
    <w:lvl w:ilvl="1" w:tplc="060C6FA6">
      <w:start w:val="1"/>
      <w:numFmt w:val="bullet"/>
      <w:lvlText w:val="o"/>
      <w:lvlJc w:val="left"/>
      <w:pPr>
        <w:ind w:left="1440" w:hanging="360"/>
      </w:pPr>
      <w:rPr>
        <w:rFonts w:ascii="Courier New" w:hAnsi="Courier New" w:cs="Courier New" w:hint="default"/>
      </w:rPr>
    </w:lvl>
    <w:lvl w:ilvl="2" w:tplc="8C74D59A">
      <w:start w:val="1"/>
      <w:numFmt w:val="bullet"/>
      <w:lvlText w:val=""/>
      <w:lvlJc w:val="left"/>
      <w:pPr>
        <w:ind w:left="2160" w:hanging="360"/>
      </w:pPr>
      <w:rPr>
        <w:rFonts w:ascii="Wingdings" w:hAnsi="Wingdings" w:cs="Wingdings" w:hint="default"/>
      </w:rPr>
    </w:lvl>
    <w:lvl w:ilvl="3" w:tplc="2DE27BDA">
      <w:start w:val="1"/>
      <w:numFmt w:val="bullet"/>
      <w:lvlText w:val=""/>
      <w:lvlJc w:val="left"/>
      <w:pPr>
        <w:ind w:left="2880" w:hanging="360"/>
      </w:pPr>
      <w:rPr>
        <w:rFonts w:ascii="Symbol" w:hAnsi="Symbol" w:cs="Symbol" w:hint="default"/>
      </w:rPr>
    </w:lvl>
    <w:lvl w:ilvl="4" w:tplc="E014E7FA">
      <w:start w:val="1"/>
      <w:numFmt w:val="bullet"/>
      <w:lvlText w:val="o"/>
      <w:lvlJc w:val="left"/>
      <w:pPr>
        <w:ind w:left="3600" w:hanging="360"/>
      </w:pPr>
      <w:rPr>
        <w:rFonts w:ascii="Courier New" w:hAnsi="Courier New" w:cs="Courier New" w:hint="default"/>
      </w:rPr>
    </w:lvl>
    <w:lvl w:ilvl="5" w:tplc="E5CEB424">
      <w:start w:val="1"/>
      <w:numFmt w:val="bullet"/>
      <w:lvlText w:val=""/>
      <w:lvlJc w:val="left"/>
      <w:pPr>
        <w:ind w:left="4320" w:hanging="360"/>
      </w:pPr>
      <w:rPr>
        <w:rFonts w:ascii="Wingdings" w:hAnsi="Wingdings" w:cs="Wingdings" w:hint="default"/>
      </w:rPr>
    </w:lvl>
    <w:lvl w:ilvl="6" w:tplc="6D663E08">
      <w:start w:val="1"/>
      <w:numFmt w:val="bullet"/>
      <w:lvlText w:val=""/>
      <w:lvlJc w:val="left"/>
      <w:pPr>
        <w:ind w:left="5040" w:hanging="360"/>
      </w:pPr>
      <w:rPr>
        <w:rFonts w:ascii="Symbol" w:hAnsi="Symbol" w:cs="Symbol" w:hint="default"/>
      </w:rPr>
    </w:lvl>
    <w:lvl w:ilvl="7" w:tplc="48AE8BCC">
      <w:start w:val="1"/>
      <w:numFmt w:val="bullet"/>
      <w:lvlText w:val="o"/>
      <w:lvlJc w:val="left"/>
      <w:pPr>
        <w:ind w:left="5760" w:hanging="360"/>
      </w:pPr>
      <w:rPr>
        <w:rFonts w:ascii="Courier New" w:hAnsi="Courier New" w:cs="Courier New" w:hint="default"/>
      </w:rPr>
    </w:lvl>
    <w:lvl w:ilvl="8" w:tplc="BD90BC64">
      <w:start w:val="1"/>
      <w:numFmt w:val="bullet"/>
      <w:lvlText w:val=""/>
      <w:lvlJc w:val="left"/>
      <w:pPr>
        <w:ind w:left="6480" w:hanging="360"/>
      </w:pPr>
      <w:rPr>
        <w:rFonts w:ascii="Wingdings" w:hAnsi="Wingdings" w:cs="Wingdings" w:hint="default"/>
      </w:rPr>
    </w:lvl>
  </w:abstractNum>
  <w:num w:numId="1" w16cid:durableId="1467237680">
    <w:abstractNumId w:val="12"/>
  </w:num>
  <w:num w:numId="2" w16cid:durableId="1484809516">
    <w:abstractNumId w:val="14"/>
  </w:num>
  <w:num w:numId="3" w16cid:durableId="729108784">
    <w:abstractNumId w:val="17"/>
  </w:num>
  <w:num w:numId="4" w16cid:durableId="811949151">
    <w:abstractNumId w:val="13"/>
  </w:num>
  <w:num w:numId="5" w16cid:durableId="1153763185">
    <w:abstractNumId w:val="8"/>
  </w:num>
  <w:num w:numId="6" w16cid:durableId="1381444693">
    <w:abstractNumId w:val="7"/>
  </w:num>
  <w:num w:numId="7" w16cid:durableId="1273132309">
    <w:abstractNumId w:val="11"/>
  </w:num>
  <w:num w:numId="8" w16cid:durableId="256250753">
    <w:abstractNumId w:val="0"/>
  </w:num>
  <w:num w:numId="9" w16cid:durableId="674192699">
    <w:abstractNumId w:val="24"/>
  </w:num>
  <w:num w:numId="10" w16cid:durableId="521668742">
    <w:abstractNumId w:val="1"/>
  </w:num>
  <w:num w:numId="11" w16cid:durableId="411122444">
    <w:abstractNumId w:val="10"/>
  </w:num>
  <w:num w:numId="12" w16cid:durableId="2072658176">
    <w:abstractNumId w:val="23"/>
  </w:num>
  <w:num w:numId="13" w16cid:durableId="1736852016">
    <w:abstractNumId w:val="6"/>
  </w:num>
  <w:num w:numId="14" w16cid:durableId="18967854">
    <w:abstractNumId w:val="18"/>
  </w:num>
  <w:num w:numId="15" w16cid:durableId="154807351">
    <w:abstractNumId w:val="15"/>
  </w:num>
  <w:num w:numId="16" w16cid:durableId="1407536832">
    <w:abstractNumId w:val="19"/>
  </w:num>
  <w:num w:numId="17" w16cid:durableId="949817964">
    <w:abstractNumId w:val="3"/>
  </w:num>
  <w:num w:numId="18" w16cid:durableId="2142724618">
    <w:abstractNumId w:val="2"/>
  </w:num>
  <w:num w:numId="19" w16cid:durableId="1735081555">
    <w:abstractNumId w:val="9"/>
  </w:num>
  <w:num w:numId="20" w16cid:durableId="1647395324">
    <w:abstractNumId w:val="22"/>
  </w:num>
  <w:num w:numId="21" w16cid:durableId="67458401">
    <w:abstractNumId w:val="4"/>
  </w:num>
  <w:num w:numId="22" w16cid:durableId="966593305">
    <w:abstractNumId w:val="5"/>
  </w:num>
  <w:num w:numId="23" w16cid:durableId="777674823">
    <w:abstractNumId w:val="21"/>
  </w:num>
  <w:num w:numId="24" w16cid:durableId="1294944901">
    <w:abstractNumId w:val="20"/>
  </w:num>
  <w:num w:numId="25" w16cid:durableId="19139253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50508"/>
    <w:rsid w:val="00154731"/>
    <w:rsid w:val="00204EDB"/>
    <w:rsid w:val="00227713"/>
    <w:rsid w:val="002634AA"/>
    <w:rsid w:val="002D58B5"/>
    <w:rsid w:val="0033249E"/>
    <w:rsid w:val="00337E4D"/>
    <w:rsid w:val="00343395"/>
    <w:rsid w:val="003A1AA2"/>
    <w:rsid w:val="004702FB"/>
    <w:rsid w:val="00471503"/>
    <w:rsid w:val="00473900"/>
    <w:rsid w:val="0049479E"/>
    <w:rsid w:val="004D2F9F"/>
    <w:rsid w:val="004F2927"/>
    <w:rsid w:val="004F70DA"/>
    <w:rsid w:val="0050651A"/>
    <w:rsid w:val="0052142A"/>
    <w:rsid w:val="005304CF"/>
    <w:rsid w:val="0053510E"/>
    <w:rsid w:val="005423BF"/>
    <w:rsid w:val="005A0998"/>
    <w:rsid w:val="005B6195"/>
    <w:rsid w:val="005E1706"/>
    <w:rsid w:val="006347C3"/>
    <w:rsid w:val="006975C6"/>
    <w:rsid w:val="006A5918"/>
    <w:rsid w:val="006B2936"/>
    <w:rsid w:val="006F1DA5"/>
    <w:rsid w:val="006F26EB"/>
    <w:rsid w:val="007109D5"/>
    <w:rsid w:val="00777BA5"/>
    <w:rsid w:val="00785F39"/>
    <w:rsid w:val="007C3EA0"/>
    <w:rsid w:val="007D6FB3"/>
    <w:rsid w:val="007E0E83"/>
    <w:rsid w:val="008278F5"/>
    <w:rsid w:val="00862725"/>
    <w:rsid w:val="008B72CE"/>
    <w:rsid w:val="00900C0A"/>
    <w:rsid w:val="00930868"/>
    <w:rsid w:val="00960022"/>
    <w:rsid w:val="00A52459"/>
    <w:rsid w:val="00A760FD"/>
    <w:rsid w:val="00AF7FB0"/>
    <w:rsid w:val="00B05771"/>
    <w:rsid w:val="00B169F3"/>
    <w:rsid w:val="00B757D1"/>
    <w:rsid w:val="00B93434"/>
    <w:rsid w:val="00BC2D61"/>
    <w:rsid w:val="00C02EF0"/>
    <w:rsid w:val="00C125C6"/>
    <w:rsid w:val="00C24613"/>
    <w:rsid w:val="00C315C9"/>
    <w:rsid w:val="00C4793C"/>
    <w:rsid w:val="00CD6E25"/>
    <w:rsid w:val="00CE3D29"/>
    <w:rsid w:val="00D379CF"/>
    <w:rsid w:val="00D60A0B"/>
    <w:rsid w:val="00D7467F"/>
    <w:rsid w:val="00D931BF"/>
    <w:rsid w:val="00DD2FA1"/>
    <w:rsid w:val="00E55B9D"/>
    <w:rsid w:val="00ED41BC"/>
    <w:rsid w:val="00EF3AE5"/>
    <w:rsid w:val="00F241E4"/>
    <w:rsid w:val="00F754D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9EFA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isselectedend">
    <w:name w:val="isselectedend"/>
    <w:basedOn w:val="Navaden"/>
    <w:rsid w:val="0086272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862725"/>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42</Pages>
  <Words>13697</Words>
  <Characters>78078</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dcterms:created xsi:type="dcterms:W3CDTF">2026-08-13T11:09:00Z</dcterms:created>
  <dcterms:modified xsi:type="dcterms:W3CDTF">2026-08-14T07:15:00Z</dcterms:modified>
</cp:coreProperties>
</file>